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24DA23" w14:textId="27FA7222" w:rsidR="00CD17E3" w:rsidRDefault="00592BDA" w:rsidP="00CD17E3">
      <w:pPr>
        <w:jc w:val="right"/>
      </w:pPr>
      <w:r>
        <w:t>Zał</w:t>
      </w:r>
      <w:r w:rsidR="00CD17E3">
        <w:t>ącznik</w:t>
      </w:r>
      <w:r>
        <w:t xml:space="preserve"> nr </w:t>
      </w:r>
      <w:r w:rsidR="00CD17E3">
        <w:t>6 do ZW 77/2023</w:t>
      </w:r>
    </w:p>
    <w:p w14:paraId="754BCC23" w14:textId="68B41CDD" w:rsidR="00A405D5" w:rsidRPr="00CD17E3" w:rsidRDefault="00CD17E3" w:rsidP="00CD17E3">
      <w:pPr>
        <w:rPr>
          <w:sz w:val="22"/>
          <w:szCs w:val="22"/>
        </w:rPr>
      </w:pPr>
      <w:r w:rsidRPr="00CD17E3">
        <w:rPr>
          <w:sz w:val="18"/>
          <w:szCs w:val="18"/>
        </w:rPr>
        <w:t>Załącznik nr 4 do programu studiów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9668B4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34EED" w14:textId="60C4349B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381BF1">
              <w:t>ZARZĄDZANIA</w:t>
            </w:r>
            <w:r>
              <w:t xml:space="preserve"> </w:t>
            </w:r>
          </w:p>
          <w:p w14:paraId="6657CFCF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1CC1FD3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CB696D">
              <w:t>:</w:t>
            </w:r>
            <w:r>
              <w:t xml:space="preserve"> </w:t>
            </w:r>
            <w:r w:rsidR="00CB696D">
              <w:t xml:space="preserve"> Systemy analityczne </w:t>
            </w:r>
          </w:p>
          <w:p w14:paraId="1EEDC383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CB696D">
              <w:t>:</w:t>
            </w:r>
            <w:r>
              <w:t xml:space="preserve"> </w:t>
            </w:r>
            <w:r w:rsidR="00CB696D">
              <w:t xml:space="preserve"> Business Analytics Systems</w:t>
            </w:r>
          </w:p>
          <w:p w14:paraId="2272349C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CB696D">
              <w:t xml:space="preserve">Inżynieria Zarządzania </w:t>
            </w:r>
            <w:r w:rsidR="009E431C">
              <w:t xml:space="preserve">   </w:t>
            </w:r>
          </w:p>
          <w:p w14:paraId="12590B1C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CB696D">
              <w:t>Zastosowania IT w biznesie</w:t>
            </w:r>
          </w:p>
          <w:p w14:paraId="76E389F1" w14:textId="7B9C1CB1" w:rsidR="00CD17E3" w:rsidRDefault="00794A39" w:rsidP="00CB696D">
            <w:pPr>
              <w:rPr>
                <w:b/>
                <w:bCs/>
              </w:rPr>
            </w:pPr>
            <w:r>
              <w:rPr>
                <w:b/>
                <w:bCs/>
              </w:rPr>
              <w:t>Poziom</w:t>
            </w:r>
            <w:r w:rsidR="00CD17E3">
              <w:rPr>
                <w:b/>
                <w:bCs/>
              </w:rPr>
              <w:t xml:space="preserve"> studiów:         I stopień</w:t>
            </w:r>
          </w:p>
          <w:p w14:paraId="7D0BDAC1" w14:textId="739B98B4" w:rsidR="00D552A5" w:rsidRDefault="00CD17E3" w:rsidP="00CB696D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="002C4A38">
              <w:rPr>
                <w:b/>
                <w:bCs/>
              </w:rPr>
              <w:t>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</w:p>
          <w:p w14:paraId="4AD4170C" w14:textId="333E33FE" w:rsidR="00D552A5" w:rsidRDefault="00D552A5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14:paraId="745D61D3" w14:textId="11633C08" w:rsidR="00CD17E3" w:rsidRDefault="00CD17E3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Język wykładowy:                polski</w:t>
            </w:r>
          </w:p>
          <w:p w14:paraId="65F1A381" w14:textId="77777777" w:rsidR="00CD17E3" w:rsidRDefault="00D552A5" w:rsidP="00CB696D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D17E3" w:rsidRPr="00CD17E3">
              <w:rPr>
                <w:b/>
                <w:bCs/>
              </w:rPr>
              <w:t>W08IZZ-SI0041</w:t>
            </w:r>
          </w:p>
          <w:p w14:paraId="1B88C7D2" w14:textId="021A8361" w:rsidR="009A3831" w:rsidRPr="00874AAA" w:rsidRDefault="00874AAA" w:rsidP="00CB696D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0D3084FD" w14:textId="77777777" w:rsidR="003C37E7" w:rsidRDefault="003C37E7">
      <w:pPr>
        <w:rPr>
          <w:sz w:val="12"/>
          <w:szCs w:val="12"/>
        </w:rPr>
      </w:pPr>
    </w:p>
    <w:p w14:paraId="196AA3D2" w14:textId="77777777" w:rsidR="005C16CA" w:rsidRDefault="005C16CA">
      <w:pPr>
        <w:rPr>
          <w:sz w:val="12"/>
          <w:szCs w:val="12"/>
        </w:rPr>
      </w:pPr>
    </w:p>
    <w:p w14:paraId="2B1B74D3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96719C" w:rsidRPr="00390B75" w14:paraId="466B8E1A" w14:textId="77777777" w:rsidTr="00B0642B">
        <w:trPr>
          <w:jc w:val="center"/>
        </w:trPr>
        <w:tc>
          <w:tcPr>
            <w:tcW w:w="2802" w:type="dxa"/>
          </w:tcPr>
          <w:p w14:paraId="575D8BB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C57C6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542CA4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E578CA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FBB50E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01BD29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FB4DD16" w14:textId="77777777" w:rsidTr="00B0642B">
        <w:trPr>
          <w:jc w:val="center"/>
        </w:trPr>
        <w:tc>
          <w:tcPr>
            <w:tcW w:w="2802" w:type="dxa"/>
          </w:tcPr>
          <w:p w14:paraId="273756B6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11064F20" w14:textId="77777777" w:rsidR="0096719C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3A162B48" w14:textId="77777777" w:rsidR="0096719C" w:rsidRPr="002C34D6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F874CE2" w14:textId="77777777" w:rsidR="0096719C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49D713E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70E03CF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075182D6" w14:textId="77777777" w:rsidTr="00B0642B">
        <w:trPr>
          <w:jc w:val="center"/>
        </w:trPr>
        <w:tc>
          <w:tcPr>
            <w:tcW w:w="2802" w:type="dxa"/>
          </w:tcPr>
          <w:p w14:paraId="38927A5F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666D5F22" w14:textId="57A66E34" w:rsidR="00EB330B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14:paraId="0CE78647" w14:textId="77777777" w:rsidR="00EB330B" w:rsidRPr="002C34D6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9170CFD" w14:textId="26DEB688" w:rsidR="00EB330B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14:paraId="745A0C6A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D9B3BCA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4AB5C2C5" w14:textId="77777777" w:rsidTr="00B0642B">
        <w:trPr>
          <w:jc w:val="center"/>
        </w:trPr>
        <w:tc>
          <w:tcPr>
            <w:tcW w:w="2802" w:type="dxa"/>
          </w:tcPr>
          <w:p w14:paraId="5D15060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0A956D40" w14:textId="77777777" w:rsidR="0096719C" w:rsidRPr="002C34D6" w:rsidRDefault="0096719C" w:rsidP="00CB696D">
            <w:pPr>
              <w:rPr>
                <w:b/>
                <w:sz w:val="20"/>
                <w:szCs w:val="20"/>
              </w:rPr>
            </w:pPr>
            <w:r w:rsidRPr="002C34D6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18CEBE5" w14:textId="77777777" w:rsidR="0096719C" w:rsidRPr="002C34D6" w:rsidRDefault="0096719C" w:rsidP="0016135A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36427A26" w14:textId="77777777" w:rsidR="0096719C" w:rsidRPr="002C34D6" w:rsidRDefault="0016135A" w:rsidP="00EB330B">
            <w:pPr>
              <w:rPr>
                <w:b/>
                <w:sz w:val="20"/>
                <w:szCs w:val="20"/>
              </w:rPr>
            </w:pPr>
            <w:r w:rsidRPr="002C34D6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2F54C1FF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61A32455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7D30AAC2" w14:textId="77777777" w:rsidTr="00B0642B">
        <w:trPr>
          <w:jc w:val="center"/>
        </w:trPr>
        <w:tc>
          <w:tcPr>
            <w:tcW w:w="2802" w:type="dxa"/>
          </w:tcPr>
          <w:p w14:paraId="39FDDD01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5B14363E" w14:textId="77777777"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171E248" w14:textId="77777777"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902C45C" w14:textId="77777777"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A340650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8E325D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9C9EB7C" w14:textId="77777777" w:rsidTr="00B0642B">
        <w:trPr>
          <w:jc w:val="center"/>
        </w:trPr>
        <w:tc>
          <w:tcPr>
            <w:tcW w:w="2802" w:type="dxa"/>
          </w:tcPr>
          <w:p w14:paraId="4F13D102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6460F5F" w14:textId="21813E5D" w:rsidR="002C4A38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08C87A98" w14:textId="77777777" w:rsidR="002C4A38" w:rsidRPr="002C34D6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E13CCD9" w14:textId="77777777" w:rsidR="002C4A38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28A65A14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0DA826B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3D3CA1B6" w14:textId="77777777" w:rsidTr="00B0642B">
        <w:trPr>
          <w:jc w:val="center"/>
        </w:trPr>
        <w:tc>
          <w:tcPr>
            <w:tcW w:w="2802" w:type="dxa"/>
          </w:tcPr>
          <w:p w14:paraId="425BB8C2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53CBB39B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8B625F0" w14:textId="77777777" w:rsidR="009B74F0" w:rsidRPr="002C34D6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EDA3FDB" w14:textId="77777777" w:rsidR="009B74F0" w:rsidRPr="002C34D6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5D07BF7" w14:textId="77777777" w:rsidR="009B74F0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0A30908B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425E7DC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6193DD08" w14:textId="77777777" w:rsidTr="00B0642B">
        <w:trPr>
          <w:jc w:val="center"/>
        </w:trPr>
        <w:tc>
          <w:tcPr>
            <w:tcW w:w="2802" w:type="dxa"/>
          </w:tcPr>
          <w:p w14:paraId="5A14A532" w14:textId="1B688E23"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</w:t>
            </w:r>
            <w:r w:rsidR="003A5654">
              <w:rPr>
                <w:sz w:val="20"/>
                <w:szCs w:val="20"/>
              </w:rPr>
              <w:t>BU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65126673" w14:textId="542A2E37" w:rsidR="00EB330B" w:rsidRPr="002C34D6" w:rsidRDefault="00B0642B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14:paraId="0DF12A37" w14:textId="77777777" w:rsidR="00EB330B" w:rsidRPr="002C34D6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7ED2AB0" w14:textId="713BE306" w:rsidR="00EB330B" w:rsidRPr="002C34D6" w:rsidRDefault="002C34D6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center"/>
          </w:tcPr>
          <w:p w14:paraId="608B904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52BEF9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935FF1" w14:textId="77777777" w:rsidR="0096719C" w:rsidRDefault="0096719C">
      <w:pPr>
        <w:rPr>
          <w:sz w:val="12"/>
          <w:szCs w:val="12"/>
        </w:rPr>
      </w:pPr>
    </w:p>
    <w:p w14:paraId="59BA23F8" w14:textId="77777777" w:rsidR="005C16CA" w:rsidRDefault="005C16CA">
      <w:pPr>
        <w:rPr>
          <w:sz w:val="12"/>
          <w:szCs w:val="12"/>
        </w:rPr>
      </w:pPr>
    </w:p>
    <w:p w14:paraId="5502C768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2CEA08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CEEC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75173462" w14:textId="77777777" w:rsidR="003F183E" w:rsidRDefault="00DE60B8" w:rsidP="00DE60B8">
            <w:pPr>
              <w:numPr>
                <w:ilvl w:val="0"/>
                <w:numId w:val="2"/>
              </w:numPr>
              <w:ind w:hanging="710"/>
            </w:pPr>
            <w:r w:rsidRPr="00DE60B8">
              <w:t>Znajomość podstaw wielowymiarowej analizy i klasyfikacji danych</w:t>
            </w:r>
          </w:p>
          <w:p w14:paraId="6C1AFFA7" w14:textId="1007826F" w:rsidR="005C16CA" w:rsidRDefault="00DE60B8" w:rsidP="006707EA">
            <w:pPr>
              <w:numPr>
                <w:ilvl w:val="0"/>
                <w:numId w:val="2"/>
              </w:numPr>
              <w:ind w:hanging="720"/>
            </w:pPr>
            <w:r w:rsidRPr="00DE60B8">
              <w:t>Podstawowa umiejętność modelowania w arkuszu kalkulacyjnym Excel</w:t>
            </w:r>
          </w:p>
        </w:tc>
      </w:tr>
    </w:tbl>
    <w:p w14:paraId="2BF05200" w14:textId="77777777" w:rsidR="003C37E7" w:rsidRDefault="003C37E7">
      <w:pPr>
        <w:rPr>
          <w:sz w:val="12"/>
          <w:szCs w:val="12"/>
        </w:rPr>
      </w:pPr>
    </w:p>
    <w:p w14:paraId="3D869B5F" w14:textId="76423FE3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3151FE9F" w14:textId="77777777" w:rsidTr="001A43C0">
        <w:tc>
          <w:tcPr>
            <w:tcW w:w="9210" w:type="dxa"/>
          </w:tcPr>
          <w:p w14:paraId="70036F63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ED52E09" w14:textId="77777777" w:rsidR="00DE60B8" w:rsidRPr="00DE60B8" w:rsidRDefault="00DE60B8" w:rsidP="00DE60B8">
            <w:pPr>
              <w:rPr>
                <w:sz w:val="22"/>
                <w:szCs w:val="22"/>
              </w:rPr>
            </w:pPr>
            <w:r w:rsidRPr="00DE60B8">
              <w:rPr>
                <w:sz w:val="22"/>
                <w:szCs w:val="22"/>
              </w:rPr>
              <w:t>C1 poznanie wybranych specjalistycznych zastosowań zaawansowanych metod statystycznych (model-</w:t>
            </w:r>
            <w:proofErr w:type="spellStart"/>
            <w:r w:rsidRPr="00DE60B8">
              <w:rPr>
                <w:sz w:val="22"/>
                <w:szCs w:val="22"/>
              </w:rPr>
              <w:t>driven</w:t>
            </w:r>
            <w:proofErr w:type="spellEnd"/>
            <w:r w:rsidRPr="00DE60B8">
              <w:rPr>
                <w:sz w:val="22"/>
                <w:szCs w:val="22"/>
              </w:rPr>
              <w:t>) i obliczeniowych (data-</w:t>
            </w:r>
            <w:proofErr w:type="spellStart"/>
            <w:r w:rsidRPr="00DE60B8">
              <w:rPr>
                <w:sz w:val="22"/>
                <w:szCs w:val="22"/>
              </w:rPr>
              <w:t>driven</w:t>
            </w:r>
            <w:proofErr w:type="spellEnd"/>
            <w:r w:rsidRPr="00DE60B8">
              <w:rPr>
                <w:sz w:val="22"/>
                <w:szCs w:val="22"/>
              </w:rPr>
              <w:t>) oraz narzędzi informatycznych służących do wielowymiarowej analizy danych</w:t>
            </w:r>
          </w:p>
          <w:p w14:paraId="288C8188" w14:textId="0B23A083" w:rsidR="009E23F5" w:rsidRPr="001A43C0" w:rsidRDefault="00DE60B8" w:rsidP="006707EA">
            <w:pPr>
              <w:rPr>
                <w:sz w:val="12"/>
                <w:szCs w:val="12"/>
              </w:rPr>
            </w:pPr>
            <w:r w:rsidRPr="00DE60B8">
              <w:rPr>
                <w:sz w:val="22"/>
                <w:szCs w:val="22"/>
              </w:rPr>
              <w:t>C2 doskonalenie umiejętności korzystania z wybranych nowoczesnych narzędzi analitycznych</w:t>
            </w:r>
          </w:p>
        </w:tc>
      </w:tr>
    </w:tbl>
    <w:p w14:paraId="31A1E6CA" w14:textId="77777777" w:rsidR="009E23F5" w:rsidRDefault="009E23F5">
      <w:pPr>
        <w:rPr>
          <w:sz w:val="12"/>
          <w:szCs w:val="12"/>
        </w:rPr>
      </w:pPr>
    </w:p>
    <w:p w14:paraId="2B1FA2BC" w14:textId="77777777" w:rsidR="005C16CA" w:rsidRDefault="005C16CA">
      <w:pPr>
        <w:rPr>
          <w:sz w:val="12"/>
          <w:szCs w:val="12"/>
        </w:rPr>
      </w:pPr>
    </w:p>
    <w:p w14:paraId="77B2C77B" w14:textId="77777777" w:rsidR="005C16CA" w:rsidRDefault="005C16CA">
      <w:pPr>
        <w:rPr>
          <w:sz w:val="12"/>
          <w:szCs w:val="12"/>
        </w:rPr>
      </w:pPr>
    </w:p>
    <w:p w14:paraId="209BBAF0" w14:textId="77777777" w:rsidR="005C16CA" w:rsidRDefault="005C16CA">
      <w:pPr>
        <w:rPr>
          <w:sz w:val="12"/>
          <w:szCs w:val="12"/>
        </w:rPr>
      </w:pPr>
    </w:p>
    <w:p w14:paraId="115F4967" w14:textId="77777777" w:rsidR="005C16CA" w:rsidRDefault="005C16CA">
      <w:pPr>
        <w:rPr>
          <w:sz w:val="12"/>
          <w:szCs w:val="12"/>
        </w:rPr>
      </w:pPr>
    </w:p>
    <w:p w14:paraId="0F8FC173" w14:textId="77777777" w:rsidR="005C16CA" w:rsidRDefault="005C16CA">
      <w:pPr>
        <w:rPr>
          <w:sz w:val="12"/>
          <w:szCs w:val="12"/>
        </w:rPr>
      </w:pPr>
    </w:p>
    <w:p w14:paraId="18FD01C4" w14:textId="77777777" w:rsidR="005C16CA" w:rsidRDefault="005C16CA">
      <w:pPr>
        <w:rPr>
          <w:sz w:val="12"/>
          <w:szCs w:val="12"/>
        </w:rPr>
      </w:pPr>
    </w:p>
    <w:p w14:paraId="3D397D64" w14:textId="77777777" w:rsidR="005C16CA" w:rsidRDefault="005C16CA">
      <w:pPr>
        <w:rPr>
          <w:sz w:val="12"/>
          <w:szCs w:val="12"/>
        </w:rPr>
      </w:pPr>
    </w:p>
    <w:p w14:paraId="618C4037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B9FF7D2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8647B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783AF1A" w14:textId="77777777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11E17248" w14:textId="6699D9F4" w:rsidR="00DE60B8" w:rsidRDefault="003A5654" w:rsidP="00DE60B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DE60B8">
              <w:t>_W01 - ma podstawową wiedzę dotyczącą metod analityki i inteligencji biznesowej, analizy danych niedoskonałych, uczenia maszynowego oraz eksploracji, analizy i wizualizacji danych biznesowych</w:t>
            </w:r>
          </w:p>
          <w:p w14:paraId="10E9F51F" w14:textId="61173BAD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B0642B">
              <w:t>U</w:t>
            </w:r>
            <w:r>
              <w:t xml:space="preserve">_W02 - zna podstawowe techniki analityki deskryptywnej (opisowej), predykcyjnej (prognostycznej) i </w:t>
            </w:r>
            <w:proofErr w:type="spellStart"/>
            <w:r>
              <w:t>preskryptywnej</w:t>
            </w:r>
            <w:proofErr w:type="spellEnd"/>
            <w:r>
              <w:t xml:space="preserve"> (optymalizacyjnej)</w:t>
            </w:r>
          </w:p>
          <w:p w14:paraId="7A6D6C3E" w14:textId="77777777" w:rsidR="00DE60B8" w:rsidRDefault="00DE60B8" w:rsidP="00DE60B8">
            <w:pPr>
              <w:tabs>
                <w:tab w:val="left" w:pos="719"/>
              </w:tabs>
              <w:ind w:left="719" w:hanging="719"/>
            </w:pPr>
          </w:p>
          <w:p w14:paraId="52DE7963" w14:textId="77777777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3BE3B656" w14:textId="78FE00C4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B0642B">
              <w:t>U</w:t>
            </w:r>
            <w:r>
              <w:t>_U01 - potrafi przygotować do analizy dane biznesowe dla ustalonego problemu decyzyjnego oraz dobrać odpowiednie metody oraz narzędzia informatyczne do analizy danych z wykorzystaniem pakietów analitycznych</w:t>
            </w:r>
          </w:p>
          <w:p w14:paraId="29D6E63F" w14:textId="45379680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B0642B">
              <w:t>U</w:t>
            </w:r>
            <w:r>
              <w:t xml:space="preserve">_U02 - potrafi zastosować wybrane technologie informacyjne analityki biznesowej z dostępnych pakietów analitycznych do oceny/diagnozy/prognozy sytuacji decyzyjnej </w:t>
            </w:r>
          </w:p>
          <w:p w14:paraId="344BD308" w14:textId="77777777" w:rsidR="00DE60B8" w:rsidRDefault="00DE60B8" w:rsidP="00DE60B8">
            <w:pPr>
              <w:tabs>
                <w:tab w:val="left" w:pos="719"/>
              </w:tabs>
              <w:ind w:left="719" w:hanging="719"/>
            </w:pPr>
          </w:p>
          <w:p w14:paraId="5BEBB312" w14:textId="77777777"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7C419938" w14:textId="018C3D96" w:rsidR="00874AAA" w:rsidRDefault="00DE60B8" w:rsidP="00DE60B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B0642B">
              <w:t>U</w:t>
            </w:r>
            <w:r>
              <w:t>_K01 - potrafi współdziałać i pracować w grupie nad rozwiązaniem zadania z jednoznacznym określeniem efektów pracy poszczególnych członków grupy</w:t>
            </w:r>
          </w:p>
        </w:tc>
      </w:tr>
    </w:tbl>
    <w:p w14:paraId="42F32482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552A5" w:rsidRPr="003A5654" w14:paraId="2DCE268B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5464" w14:textId="77777777" w:rsidR="00D552A5" w:rsidRPr="00B0642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0642B">
              <w:rPr>
                <w:b/>
                <w:bCs/>
              </w:rPr>
              <w:t>TREŚCI PROGRAMOWE</w:t>
            </w:r>
          </w:p>
        </w:tc>
      </w:tr>
      <w:tr w:rsidR="00D552A5" w:rsidRPr="003A5654" w14:paraId="66B3BABB" w14:textId="77777777" w:rsidTr="00E63CE3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96E66" w14:textId="77777777" w:rsidR="00D552A5" w:rsidRPr="00B0642B" w:rsidRDefault="00D552A5" w:rsidP="002B5912">
            <w:pPr>
              <w:pStyle w:val="Nagwek3"/>
              <w:snapToGrid w:val="0"/>
              <w:spacing w:before="60" w:after="20"/>
            </w:pPr>
            <w:r w:rsidRPr="00B0642B">
              <w:t>Forma zajęć</w:t>
            </w:r>
            <w:r w:rsidR="00F60A81" w:rsidRPr="00B0642B">
              <w:t xml:space="preserve"> </w:t>
            </w:r>
            <w:r w:rsidRPr="00B0642B">
              <w:t>-</w:t>
            </w:r>
            <w:r w:rsidR="00F60A81" w:rsidRPr="00B0642B">
              <w:t xml:space="preserve"> </w:t>
            </w:r>
            <w:r w:rsidR="00D81453" w:rsidRPr="00B0642B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D18F7" w14:textId="77777777" w:rsidR="00D552A5" w:rsidRPr="00B0642B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0642B">
              <w:t>Liczba godzin</w:t>
            </w:r>
            <w:r w:rsidR="00D81453" w:rsidRPr="00B0642B">
              <w:t xml:space="preserve"> </w:t>
            </w:r>
          </w:p>
        </w:tc>
      </w:tr>
      <w:tr w:rsidR="00D552A5" w:rsidRPr="003A5654" w14:paraId="404CC01E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F93A5" w14:textId="77777777" w:rsidR="00D552A5" w:rsidRPr="00B0642B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0642B">
              <w:rPr>
                <w:bCs/>
              </w:rPr>
              <w:t>W</w:t>
            </w:r>
            <w:r w:rsidR="00252DBF" w:rsidRPr="00B0642B">
              <w:rPr>
                <w:bCs/>
              </w:rPr>
              <w:t>y</w:t>
            </w:r>
            <w:r w:rsidRPr="00B0642B">
              <w:rPr>
                <w:bCs/>
              </w:rPr>
              <w:t>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FD026" w14:textId="5EBA10AF" w:rsidR="00D552A5" w:rsidRPr="00B0642B" w:rsidRDefault="008B015C" w:rsidP="00F60A81">
            <w:pPr>
              <w:snapToGrid w:val="0"/>
              <w:spacing w:before="20" w:after="20"/>
              <w:rPr>
                <w:bCs/>
              </w:rPr>
            </w:pPr>
            <w:r w:rsidRPr="00B0642B">
              <w:rPr>
                <w:bCs/>
              </w:rPr>
              <w:t xml:space="preserve">Omówienie warunków zaliczenia. </w:t>
            </w:r>
            <w:r w:rsidR="00DE60B8" w:rsidRPr="00B0642B">
              <w:rPr>
                <w:bCs/>
              </w:rPr>
              <w:t>Wstęp do data science. Podstawy analityki predykcyjnej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105EB" w14:textId="75688FC2" w:rsidR="00D552A5" w:rsidRPr="00B0642B" w:rsidRDefault="008B015C" w:rsidP="00F60A81">
            <w:pPr>
              <w:snapToGrid w:val="0"/>
              <w:spacing w:before="20" w:after="20"/>
              <w:jc w:val="center"/>
            </w:pPr>
            <w:r w:rsidRPr="00B0642B">
              <w:t>1</w:t>
            </w:r>
          </w:p>
        </w:tc>
      </w:tr>
      <w:tr w:rsidR="00D552A5" w:rsidRPr="003A5654" w14:paraId="37FDEDE4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E22" w14:textId="77777777" w:rsidR="00D552A5" w:rsidRPr="00B0642B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0642B">
              <w:rPr>
                <w:bCs/>
              </w:rPr>
              <w:t>W</w:t>
            </w:r>
            <w:r w:rsidR="00252DBF" w:rsidRPr="00B0642B">
              <w:rPr>
                <w:bCs/>
              </w:rPr>
              <w:t>y</w:t>
            </w:r>
            <w:r w:rsidRPr="00B0642B">
              <w:rPr>
                <w:bCs/>
              </w:rPr>
              <w:t>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D305" w14:textId="11685811" w:rsidR="00D552A5" w:rsidRPr="00B0642B" w:rsidRDefault="008B015C" w:rsidP="00F60A81">
            <w:pPr>
              <w:snapToGrid w:val="0"/>
              <w:spacing w:before="20" w:after="20"/>
              <w:rPr>
                <w:bCs/>
              </w:rPr>
            </w:pPr>
            <w:r w:rsidRPr="00B0642B">
              <w:rPr>
                <w:bCs/>
              </w:rPr>
              <w:t>Środowiska analityczne. Wprowadzenie do uczenia maszynowego na przykładach z Tableau i WEKA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4A65" w14:textId="77777777" w:rsidR="00D552A5" w:rsidRPr="00B0642B" w:rsidRDefault="00DE60B8" w:rsidP="00F60A81">
            <w:pPr>
              <w:snapToGrid w:val="0"/>
              <w:spacing w:before="20" w:after="20"/>
              <w:jc w:val="center"/>
            </w:pPr>
            <w:r w:rsidRPr="00B0642B">
              <w:t>2</w:t>
            </w:r>
          </w:p>
        </w:tc>
      </w:tr>
      <w:tr w:rsidR="00D552A5" w:rsidRPr="003A5654" w14:paraId="1EEC2A60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C1E91" w14:textId="77777777" w:rsidR="00D552A5" w:rsidRPr="00B0642B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0642B">
              <w:rPr>
                <w:bCs/>
              </w:rPr>
              <w:t>W</w:t>
            </w:r>
            <w:r w:rsidR="00252DBF" w:rsidRPr="00B0642B">
              <w:rPr>
                <w:bCs/>
              </w:rPr>
              <w:t>y</w:t>
            </w:r>
            <w:r w:rsidRPr="00B0642B">
              <w:rPr>
                <w:bCs/>
              </w:rPr>
              <w:t>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D793E" w14:textId="12B49543" w:rsidR="00D552A5" w:rsidRPr="00B0642B" w:rsidRDefault="008B015C" w:rsidP="00F60A81">
            <w:pPr>
              <w:snapToGrid w:val="0"/>
              <w:spacing w:before="20" w:after="20"/>
              <w:rPr>
                <w:bCs/>
              </w:rPr>
            </w:pPr>
            <w:r w:rsidRPr="00B0642B">
              <w:rPr>
                <w:bCs/>
              </w:rPr>
              <w:t xml:space="preserve">Analityka predykcyjna w środowisku </w:t>
            </w:r>
            <w:proofErr w:type="spellStart"/>
            <w:r w:rsidRPr="00B0642B">
              <w:rPr>
                <w:bCs/>
              </w:rPr>
              <w:t>Rapid</w:t>
            </w:r>
            <w:proofErr w:type="spellEnd"/>
            <w:r w:rsidR="00E63CE3" w:rsidRPr="00B0642B">
              <w:rPr>
                <w:bCs/>
              </w:rPr>
              <w:t xml:space="preserve"> </w:t>
            </w:r>
            <w:r w:rsidRPr="00B0642B">
              <w:rPr>
                <w:bCs/>
              </w:rPr>
              <w:t>Miner. Założenia i przykłady projektów analitycznych z analityki predykcyjnej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10DD3" w14:textId="77777777" w:rsidR="00D552A5" w:rsidRPr="00B0642B" w:rsidRDefault="00DE60B8" w:rsidP="00F60A81">
            <w:pPr>
              <w:snapToGrid w:val="0"/>
              <w:spacing w:before="20" w:after="20"/>
              <w:jc w:val="center"/>
            </w:pPr>
            <w:r w:rsidRPr="00B0642B">
              <w:t>2</w:t>
            </w:r>
          </w:p>
        </w:tc>
      </w:tr>
      <w:tr w:rsidR="00D552A5" w:rsidRPr="003A5654" w14:paraId="30227C96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26CBB" w14:textId="77777777" w:rsidR="00D552A5" w:rsidRPr="003A5654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3A5654">
              <w:rPr>
                <w:bCs/>
              </w:rPr>
              <w:t>W</w:t>
            </w:r>
            <w:r w:rsidR="00252DBF" w:rsidRPr="003A5654">
              <w:rPr>
                <w:bCs/>
              </w:rPr>
              <w:t>y</w:t>
            </w:r>
            <w:r w:rsidRPr="003A5654">
              <w:rPr>
                <w:bCs/>
              </w:rPr>
              <w:t>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22330" w14:textId="77777777" w:rsidR="00D552A5" w:rsidRPr="003A5654" w:rsidRDefault="00DE60B8" w:rsidP="00F60A81">
            <w:pPr>
              <w:snapToGrid w:val="0"/>
              <w:spacing w:before="20" w:after="20"/>
              <w:rPr>
                <w:bCs/>
              </w:rPr>
            </w:pPr>
            <w:r w:rsidRPr="003A5654">
              <w:rPr>
                <w:bCs/>
              </w:rPr>
              <w:t>Oczyszczanie danych, braki danych, dane niezrównoważone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CDFCC" w14:textId="77777777" w:rsidR="00D552A5" w:rsidRPr="003A5654" w:rsidRDefault="00DE60B8" w:rsidP="00F60A81">
            <w:pPr>
              <w:snapToGrid w:val="0"/>
              <w:spacing w:before="20" w:after="20"/>
              <w:jc w:val="center"/>
            </w:pPr>
            <w:r w:rsidRPr="003A5654">
              <w:t>2</w:t>
            </w:r>
          </w:p>
        </w:tc>
      </w:tr>
      <w:tr w:rsidR="00095840" w:rsidRPr="003A5654" w14:paraId="209A1586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25A7D" w14:textId="77777777" w:rsidR="00095840" w:rsidRPr="003A5654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3A5654">
              <w:rPr>
                <w:bCs/>
              </w:rP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638A3" w14:textId="116EAE0C" w:rsidR="00095840" w:rsidRPr="003A5654" w:rsidRDefault="000E3D88" w:rsidP="00B4771F">
            <w:pPr>
              <w:snapToGrid w:val="0"/>
              <w:spacing w:before="20" w:after="20"/>
              <w:rPr>
                <w:bCs/>
              </w:rPr>
            </w:pPr>
            <w:r w:rsidRPr="003A5654">
              <w:rPr>
                <w:bCs/>
              </w:rPr>
              <w:t xml:space="preserve">Analiza danych nieustrukturalizowanych – analityka tekstu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AD24" w14:textId="77777777" w:rsidR="00095840" w:rsidRPr="003A5654" w:rsidRDefault="00DE60B8" w:rsidP="00F60A81">
            <w:pPr>
              <w:snapToGrid w:val="0"/>
              <w:spacing w:before="20" w:after="20"/>
              <w:jc w:val="center"/>
            </w:pPr>
            <w:r w:rsidRPr="003A5654">
              <w:t>2</w:t>
            </w:r>
          </w:p>
        </w:tc>
      </w:tr>
      <w:tr w:rsidR="00DE60B8" w:rsidRPr="003A5654" w14:paraId="648676BE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8682E" w14:textId="77777777" w:rsidR="00DE60B8" w:rsidRPr="00B0642B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0642B">
              <w:rPr>
                <w:bCs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196E2" w14:textId="5E17CDBC" w:rsidR="00DE60B8" w:rsidRPr="00B0642B" w:rsidRDefault="000E3D88" w:rsidP="00B4771F">
            <w:pPr>
              <w:snapToGrid w:val="0"/>
              <w:spacing w:before="20" w:after="20"/>
              <w:rPr>
                <w:bCs/>
              </w:rPr>
            </w:pPr>
            <w:r w:rsidRPr="00B0642B">
              <w:rPr>
                <w:bCs/>
              </w:rPr>
              <w:t>Interpretowalność wyników analityki predykcyjnej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44B4" w14:textId="77777777" w:rsidR="00DE60B8" w:rsidRPr="00B0642B" w:rsidRDefault="00DE60B8" w:rsidP="00F60A81">
            <w:pPr>
              <w:snapToGrid w:val="0"/>
              <w:spacing w:before="20" w:after="20"/>
              <w:jc w:val="center"/>
            </w:pPr>
            <w:r w:rsidRPr="00B0642B">
              <w:t>2</w:t>
            </w:r>
          </w:p>
        </w:tc>
      </w:tr>
      <w:tr w:rsidR="00DE60B8" w:rsidRPr="003A5654" w14:paraId="2D385DB0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86508F" w14:textId="77777777" w:rsidR="00DE60B8" w:rsidRPr="003A5654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3A5654">
              <w:rPr>
                <w:bCs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D4940" w14:textId="77777777" w:rsidR="00DE60B8" w:rsidRPr="003A5654" w:rsidRDefault="00DE60B8" w:rsidP="00B4771F">
            <w:pPr>
              <w:snapToGrid w:val="0"/>
              <w:spacing w:before="20" w:after="20"/>
              <w:rPr>
                <w:bCs/>
              </w:rPr>
            </w:pPr>
            <w:r w:rsidRPr="003A5654">
              <w:rPr>
                <w:bCs/>
              </w:rPr>
              <w:t>Taksonomie technik analitycznych. Zaawansowane systemy analityczne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0B25" w14:textId="77777777" w:rsidR="00DE60B8" w:rsidRPr="003A5654" w:rsidRDefault="00DE60B8" w:rsidP="00F60A81">
            <w:pPr>
              <w:snapToGrid w:val="0"/>
              <w:spacing w:before="20" w:after="20"/>
              <w:jc w:val="center"/>
            </w:pPr>
            <w:r w:rsidRPr="003A5654">
              <w:t>2</w:t>
            </w:r>
          </w:p>
        </w:tc>
      </w:tr>
      <w:tr w:rsidR="00DE60B8" w:rsidRPr="003A5654" w14:paraId="616D1D01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EFB35" w14:textId="77777777" w:rsidR="00DE60B8" w:rsidRPr="00B0642B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0642B">
              <w:rPr>
                <w:bCs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0B07" w14:textId="49DC9EE1" w:rsidR="00DE60B8" w:rsidRPr="00B0642B" w:rsidRDefault="008B015C" w:rsidP="00B4771F">
            <w:pPr>
              <w:snapToGrid w:val="0"/>
              <w:spacing w:before="20" w:after="20"/>
              <w:rPr>
                <w:bCs/>
              </w:rPr>
            </w:pPr>
            <w:r w:rsidRPr="00B0642B">
              <w:rPr>
                <w:bCs/>
              </w:rPr>
              <w:t xml:space="preserve">Podsumowanie. </w:t>
            </w:r>
            <w:r w:rsidR="00DE60B8" w:rsidRPr="00B0642B">
              <w:rPr>
                <w:bCs/>
              </w:rPr>
              <w:t>Kolokwium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BDF2A" w14:textId="74053B31" w:rsidR="00DE60B8" w:rsidRPr="00B0642B" w:rsidRDefault="000E3D88" w:rsidP="00F60A81">
            <w:pPr>
              <w:snapToGrid w:val="0"/>
              <w:spacing w:before="20" w:after="20"/>
              <w:jc w:val="center"/>
            </w:pPr>
            <w:r w:rsidRPr="00B0642B">
              <w:t>2</w:t>
            </w:r>
          </w:p>
        </w:tc>
      </w:tr>
      <w:tr w:rsidR="00095840" w:rsidRPr="003A5654" w14:paraId="28379780" w14:textId="77777777" w:rsidTr="00E63CE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EABE5" w14:textId="77777777" w:rsidR="00095840" w:rsidRPr="006707EA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545B0" w14:textId="77777777" w:rsidR="00095840" w:rsidRPr="006707EA" w:rsidRDefault="00095840" w:rsidP="00F60A81">
            <w:pPr>
              <w:snapToGrid w:val="0"/>
              <w:spacing w:before="20" w:after="20"/>
              <w:rPr>
                <w:b/>
                <w:bCs/>
                <w:szCs w:val="23"/>
              </w:rPr>
            </w:pPr>
            <w:r w:rsidRPr="006707EA">
              <w:rPr>
                <w:b/>
                <w:bCs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2E14" w14:textId="77777777" w:rsidR="00095840" w:rsidRPr="003A5654" w:rsidRDefault="00DE60B8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3A5654">
              <w:rPr>
                <w:b/>
              </w:rPr>
              <w:t>15</w:t>
            </w:r>
          </w:p>
        </w:tc>
      </w:tr>
    </w:tbl>
    <w:p w14:paraId="77BBC1FE" w14:textId="77777777" w:rsidR="00937508" w:rsidRPr="003A5654" w:rsidRDefault="00937508">
      <w:pPr>
        <w:rPr>
          <w:sz w:val="12"/>
          <w:szCs w:val="12"/>
        </w:rPr>
      </w:pPr>
    </w:p>
    <w:p w14:paraId="790E2BD3" w14:textId="77777777" w:rsidR="00252DBF" w:rsidRPr="003A5654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7191"/>
        <w:gridCol w:w="1276"/>
      </w:tblGrid>
      <w:tr w:rsidR="00252DBF" w:rsidRPr="003A5654" w14:paraId="2043D449" w14:textId="77777777" w:rsidTr="00B0642B">
        <w:tc>
          <w:tcPr>
            <w:tcW w:w="7933" w:type="dxa"/>
            <w:gridSpan w:val="2"/>
          </w:tcPr>
          <w:p w14:paraId="2FB435EA" w14:textId="77777777" w:rsidR="00252DBF" w:rsidRPr="00B0642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B0642B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276" w:type="dxa"/>
          </w:tcPr>
          <w:p w14:paraId="2F851A04" w14:textId="77777777" w:rsidR="00252DBF" w:rsidRPr="00B0642B" w:rsidRDefault="00252DBF" w:rsidP="00F138A7">
            <w:pPr>
              <w:rPr>
                <w:b/>
                <w:sz w:val="18"/>
                <w:szCs w:val="18"/>
              </w:rPr>
            </w:pPr>
            <w:r w:rsidRPr="00B0642B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A5654" w14:paraId="3F44B52B" w14:textId="77777777" w:rsidTr="00B0642B">
        <w:tc>
          <w:tcPr>
            <w:tcW w:w="742" w:type="dxa"/>
          </w:tcPr>
          <w:p w14:paraId="6533BD46" w14:textId="77777777" w:rsidR="00252DBF" w:rsidRPr="00B0642B" w:rsidRDefault="00252DBF" w:rsidP="00F138A7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La1</w:t>
            </w:r>
          </w:p>
        </w:tc>
        <w:tc>
          <w:tcPr>
            <w:tcW w:w="7191" w:type="dxa"/>
          </w:tcPr>
          <w:p w14:paraId="0CF10E95" w14:textId="285F30D2" w:rsidR="00252DBF" w:rsidRPr="00B0642B" w:rsidRDefault="00E63CE3" w:rsidP="00F138A7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Omówienie warunków zaliczenia oraz zasad bezpieczeństwa w pracowni komputerowej. Omówienie tematyki, organizacji zajęć, oprogramowania i zbiorów danych; przykłady projektów analitycznych z analityki predykcyjnej</w:t>
            </w:r>
          </w:p>
        </w:tc>
        <w:tc>
          <w:tcPr>
            <w:tcW w:w="1276" w:type="dxa"/>
          </w:tcPr>
          <w:p w14:paraId="16C9300A" w14:textId="77777777" w:rsidR="00252DBF" w:rsidRPr="00B0642B" w:rsidRDefault="001E1687" w:rsidP="001E1687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252DBF" w:rsidRPr="003A5654" w14:paraId="33E87C7C" w14:textId="77777777" w:rsidTr="00B0642B">
        <w:tc>
          <w:tcPr>
            <w:tcW w:w="742" w:type="dxa"/>
          </w:tcPr>
          <w:p w14:paraId="49E6FBAD" w14:textId="712EF415" w:rsidR="00252DBF" w:rsidRPr="00B0642B" w:rsidRDefault="00252DBF">
            <w:r w:rsidRPr="00B0642B">
              <w:rPr>
                <w:sz w:val="22"/>
                <w:szCs w:val="22"/>
              </w:rPr>
              <w:t>La2</w:t>
            </w:r>
          </w:p>
        </w:tc>
        <w:tc>
          <w:tcPr>
            <w:tcW w:w="7191" w:type="dxa"/>
          </w:tcPr>
          <w:p w14:paraId="3D51F982" w14:textId="4AEA4850" w:rsidR="00252DBF" w:rsidRPr="00B0642B" w:rsidRDefault="00E63CE3" w:rsidP="00F138A7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Elementy a</w:t>
            </w:r>
            <w:r w:rsidR="00DE60B8" w:rsidRPr="00B0642B">
              <w:rPr>
                <w:sz w:val="22"/>
                <w:szCs w:val="22"/>
              </w:rPr>
              <w:t>nalityk</w:t>
            </w:r>
            <w:r w:rsidRPr="00B0642B">
              <w:rPr>
                <w:sz w:val="22"/>
                <w:szCs w:val="22"/>
              </w:rPr>
              <w:t>i</w:t>
            </w:r>
            <w:r w:rsidR="00DE60B8" w:rsidRPr="00B0642B">
              <w:rPr>
                <w:sz w:val="22"/>
                <w:szCs w:val="22"/>
              </w:rPr>
              <w:t xml:space="preserve"> predykcyjn</w:t>
            </w:r>
            <w:r w:rsidRPr="00B0642B">
              <w:rPr>
                <w:sz w:val="22"/>
                <w:szCs w:val="22"/>
              </w:rPr>
              <w:t>ej</w:t>
            </w:r>
            <w:r w:rsidR="00DE60B8" w:rsidRPr="00B0642B">
              <w:rPr>
                <w:sz w:val="22"/>
                <w:szCs w:val="22"/>
              </w:rPr>
              <w:t xml:space="preserve"> w Tableau </w:t>
            </w:r>
            <w:r w:rsidRPr="00B0642B">
              <w:rPr>
                <w:sz w:val="22"/>
                <w:szCs w:val="22"/>
              </w:rPr>
              <w:t>ze skryptami R</w:t>
            </w:r>
          </w:p>
        </w:tc>
        <w:tc>
          <w:tcPr>
            <w:tcW w:w="1276" w:type="dxa"/>
          </w:tcPr>
          <w:p w14:paraId="0CDDCC04" w14:textId="22227A5A" w:rsidR="00252DBF" w:rsidRPr="00B0642B" w:rsidRDefault="00E63CE3" w:rsidP="001E1687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A5654" w14:paraId="402351C6" w14:textId="77777777" w:rsidTr="00B0642B">
        <w:tc>
          <w:tcPr>
            <w:tcW w:w="742" w:type="dxa"/>
          </w:tcPr>
          <w:p w14:paraId="142D42FF" w14:textId="3156B454" w:rsidR="00E63CE3" w:rsidRPr="00B0642B" w:rsidRDefault="00E63CE3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La3</w:t>
            </w:r>
          </w:p>
        </w:tc>
        <w:tc>
          <w:tcPr>
            <w:tcW w:w="7191" w:type="dxa"/>
          </w:tcPr>
          <w:p w14:paraId="276FEE4E" w14:textId="377ACB0B" w:rsidR="00E63CE3" w:rsidRPr="00B0642B" w:rsidRDefault="00E63CE3" w:rsidP="00027D78">
            <w:r w:rsidRPr="00B0642B">
              <w:t xml:space="preserve">Wprowadzenie do analityki predykcyjnej w </w:t>
            </w:r>
            <w:r w:rsidR="000E3D88" w:rsidRPr="00B0642B">
              <w:t xml:space="preserve">środowisku </w:t>
            </w:r>
            <w:r w:rsidRPr="00B0642B">
              <w:t>WEKA</w:t>
            </w:r>
          </w:p>
        </w:tc>
        <w:tc>
          <w:tcPr>
            <w:tcW w:w="1276" w:type="dxa"/>
          </w:tcPr>
          <w:p w14:paraId="0C15EC9F" w14:textId="1FBC9355" w:rsidR="00E63CE3" w:rsidRPr="00B0642B" w:rsidRDefault="00E63CE3" w:rsidP="001E1687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1E1687" w:rsidRPr="003A5654" w14:paraId="2A0B0E0E" w14:textId="77777777" w:rsidTr="00B0642B">
        <w:tc>
          <w:tcPr>
            <w:tcW w:w="742" w:type="dxa"/>
          </w:tcPr>
          <w:p w14:paraId="78FC8260" w14:textId="77777777" w:rsidR="001E1687" w:rsidRPr="003A5654" w:rsidRDefault="001E1687">
            <w:r w:rsidRPr="003A5654">
              <w:rPr>
                <w:sz w:val="22"/>
                <w:szCs w:val="22"/>
              </w:rPr>
              <w:t>La4</w:t>
            </w:r>
          </w:p>
        </w:tc>
        <w:tc>
          <w:tcPr>
            <w:tcW w:w="7191" w:type="dxa"/>
          </w:tcPr>
          <w:p w14:paraId="0A229B35" w14:textId="32F5ED08" w:rsidR="001E1687" w:rsidRPr="003A5654" w:rsidRDefault="00E63CE3" w:rsidP="00027D78">
            <w:r w:rsidRPr="003A5654">
              <w:rPr>
                <w:sz w:val="22"/>
                <w:szCs w:val="22"/>
              </w:rPr>
              <w:t xml:space="preserve">Proces analityczny w środowisku WEKA: Knowledge </w:t>
            </w:r>
            <w:proofErr w:type="spellStart"/>
            <w:r w:rsidRPr="003A5654">
              <w:rPr>
                <w:sz w:val="22"/>
                <w:szCs w:val="22"/>
              </w:rPr>
              <w:t>Flow</w:t>
            </w:r>
            <w:proofErr w:type="spellEnd"/>
          </w:p>
        </w:tc>
        <w:tc>
          <w:tcPr>
            <w:tcW w:w="1276" w:type="dxa"/>
          </w:tcPr>
          <w:p w14:paraId="6CA8FD51" w14:textId="77777777" w:rsidR="001E1687" w:rsidRPr="003A5654" w:rsidRDefault="001E1687" w:rsidP="001E1687">
            <w:pPr>
              <w:jc w:val="center"/>
              <w:rPr>
                <w:sz w:val="22"/>
                <w:szCs w:val="22"/>
              </w:rPr>
            </w:pPr>
            <w:r w:rsidRPr="003A5654">
              <w:rPr>
                <w:sz w:val="22"/>
                <w:szCs w:val="22"/>
              </w:rPr>
              <w:t>2</w:t>
            </w:r>
          </w:p>
        </w:tc>
      </w:tr>
      <w:tr w:rsidR="001E1687" w:rsidRPr="003A5654" w14:paraId="6697018E" w14:textId="77777777" w:rsidTr="00B0642B">
        <w:tc>
          <w:tcPr>
            <w:tcW w:w="742" w:type="dxa"/>
            <w:shd w:val="clear" w:color="auto" w:fill="auto"/>
          </w:tcPr>
          <w:p w14:paraId="0526EBDB" w14:textId="77777777" w:rsidR="001E1687" w:rsidRPr="003A5654" w:rsidRDefault="001E1687">
            <w:r w:rsidRPr="003A5654">
              <w:rPr>
                <w:sz w:val="22"/>
                <w:szCs w:val="22"/>
              </w:rPr>
              <w:t>La5</w:t>
            </w:r>
          </w:p>
        </w:tc>
        <w:tc>
          <w:tcPr>
            <w:tcW w:w="7191" w:type="dxa"/>
            <w:shd w:val="clear" w:color="auto" w:fill="auto"/>
          </w:tcPr>
          <w:p w14:paraId="4132EFF3" w14:textId="594227EC" w:rsidR="001E1687" w:rsidRPr="003A5654" w:rsidRDefault="00E63CE3" w:rsidP="00027D78">
            <w:r w:rsidRPr="003A5654">
              <w:t xml:space="preserve">Wprowadzenie do analityki w </w:t>
            </w:r>
            <w:proofErr w:type="spellStart"/>
            <w:r w:rsidRPr="003A5654">
              <w:t>RapidMiner</w:t>
            </w:r>
            <w:proofErr w:type="spellEnd"/>
            <w:r w:rsidRPr="003A5654">
              <w:t>. Direct Marketing</w:t>
            </w:r>
          </w:p>
        </w:tc>
        <w:tc>
          <w:tcPr>
            <w:tcW w:w="1276" w:type="dxa"/>
            <w:shd w:val="clear" w:color="auto" w:fill="auto"/>
          </w:tcPr>
          <w:p w14:paraId="5A2C0A61" w14:textId="77777777" w:rsidR="001E1687" w:rsidRPr="003A5654" w:rsidRDefault="001E1687" w:rsidP="001E1687">
            <w:pPr>
              <w:jc w:val="center"/>
              <w:rPr>
                <w:sz w:val="22"/>
                <w:szCs w:val="22"/>
              </w:rPr>
            </w:pPr>
            <w:r w:rsidRPr="003A5654">
              <w:rPr>
                <w:sz w:val="22"/>
                <w:szCs w:val="22"/>
              </w:rPr>
              <w:t>2</w:t>
            </w:r>
          </w:p>
        </w:tc>
      </w:tr>
      <w:tr w:rsidR="00DE60B8" w:rsidRPr="003A5654" w14:paraId="79A2F5AE" w14:textId="77777777" w:rsidTr="00B0642B">
        <w:tc>
          <w:tcPr>
            <w:tcW w:w="742" w:type="dxa"/>
          </w:tcPr>
          <w:p w14:paraId="4A238804" w14:textId="77777777" w:rsidR="00DE60B8" w:rsidRPr="00B0642B" w:rsidRDefault="00DE60B8" w:rsidP="00027D78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La6</w:t>
            </w:r>
          </w:p>
        </w:tc>
        <w:tc>
          <w:tcPr>
            <w:tcW w:w="7191" w:type="dxa"/>
          </w:tcPr>
          <w:p w14:paraId="5025DCB7" w14:textId="576063B1" w:rsidR="00DE60B8" w:rsidRPr="00B0642B" w:rsidRDefault="00E63CE3" w:rsidP="00F138A7">
            <w:pPr>
              <w:rPr>
                <w:sz w:val="22"/>
                <w:szCs w:val="22"/>
              </w:rPr>
            </w:pPr>
            <w:r w:rsidRPr="00B0642B">
              <w:t xml:space="preserve">Proces analityczny w </w:t>
            </w:r>
            <w:proofErr w:type="spellStart"/>
            <w:r w:rsidRPr="00B0642B">
              <w:t>RapidMiner</w:t>
            </w:r>
            <w:proofErr w:type="spellEnd"/>
            <w:r w:rsidRPr="00B0642B">
              <w:t>. Ocena skuteczności</w:t>
            </w:r>
            <w:r w:rsidRPr="003A5654">
              <w:t xml:space="preserve"> </w:t>
            </w:r>
            <w:r w:rsidRPr="00B0642B">
              <w:t>modeli</w:t>
            </w:r>
          </w:p>
        </w:tc>
        <w:tc>
          <w:tcPr>
            <w:tcW w:w="1276" w:type="dxa"/>
          </w:tcPr>
          <w:p w14:paraId="57913B76" w14:textId="77777777" w:rsidR="00DE60B8" w:rsidRPr="00B0642B" w:rsidRDefault="001E1687" w:rsidP="001E1687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A5654" w14:paraId="047CEF45" w14:textId="77777777" w:rsidTr="00B0642B">
        <w:tc>
          <w:tcPr>
            <w:tcW w:w="742" w:type="dxa"/>
          </w:tcPr>
          <w:p w14:paraId="7BB80FEA" w14:textId="77777777" w:rsidR="00E63CE3" w:rsidRPr="00B0642B" w:rsidRDefault="00E63CE3" w:rsidP="00E63CE3">
            <w:r w:rsidRPr="00B0642B">
              <w:rPr>
                <w:sz w:val="22"/>
                <w:szCs w:val="22"/>
              </w:rPr>
              <w:t>La7</w:t>
            </w:r>
          </w:p>
        </w:tc>
        <w:tc>
          <w:tcPr>
            <w:tcW w:w="7191" w:type="dxa"/>
          </w:tcPr>
          <w:p w14:paraId="5F478003" w14:textId="6276DD6C" w:rsidR="00E63CE3" w:rsidRPr="00B0642B" w:rsidRDefault="00E63CE3" w:rsidP="00E63CE3">
            <w:pPr>
              <w:rPr>
                <w:lang w:val="en-GB"/>
              </w:rPr>
            </w:pPr>
            <w:r w:rsidRPr="00B0642B">
              <w:rPr>
                <w:lang w:val="en-GB"/>
              </w:rPr>
              <w:t xml:space="preserve">Price Risk Clustering - </w:t>
            </w:r>
            <w:proofErr w:type="spellStart"/>
            <w:r w:rsidRPr="00B0642B">
              <w:rPr>
                <w:lang w:val="en-GB"/>
              </w:rPr>
              <w:t>grupowanie</w:t>
            </w:r>
            <w:proofErr w:type="spellEnd"/>
            <w:r w:rsidRPr="00B0642B">
              <w:rPr>
                <w:lang w:val="en-GB"/>
              </w:rPr>
              <w:t xml:space="preserve"> w RapidMiner`</w:t>
            </w:r>
          </w:p>
        </w:tc>
        <w:tc>
          <w:tcPr>
            <w:tcW w:w="1276" w:type="dxa"/>
          </w:tcPr>
          <w:p w14:paraId="5506E49B" w14:textId="77777777" w:rsidR="00E63CE3" w:rsidRPr="00B0642B" w:rsidRDefault="00E63CE3" w:rsidP="00E63CE3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A5654" w14:paraId="29250BDA" w14:textId="77777777" w:rsidTr="00B0642B">
        <w:tc>
          <w:tcPr>
            <w:tcW w:w="742" w:type="dxa"/>
          </w:tcPr>
          <w:p w14:paraId="47F3DF31" w14:textId="77777777" w:rsidR="00E63CE3" w:rsidRPr="003A5654" w:rsidRDefault="00E63CE3" w:rsidP="00E63CE3">
            <w:r w:rsidRPr="003A5654">
              <w:rPr>
                <w:sz w:val="22"/>
                <w:szCs w:val="22"/>
              </w:rPr>
              <w:t>La8</w:t>
            </w:r>
          </w:p>
        </w:tc>
        <w:tc>
          <w:tcPr>
            <w:tcW w:w="7191" w:type="dxa"/>
          </w:tcPr>
          <w:p w14:paraId="71C62C52" w14:textId="1C6BC6BD" w:rsidR="00E63CE3" w:rsidRPr="003A5654" w:rsidRDefault="00385023" w:rsidP="00E63CE3">
            <w:proofErr w:type="spellStart"/>
            <w:r w:rsidRPr="003A5654">
              <w:t>Preprocessing</w:t>
            </w:r>
            <w:proofErr w:type="spellEnd"/>
            <w:r w:rsidRPr="003A5654">
              <w:t>. Przetwarzanie danych niedoskonałych</w:t>
            </w:r>
          </w:p>
        </w:tc>
        <w:tc>
          <w:tcPr>
            <w:tcW w:w="1276" w:type="dxa"/>
          </w:tcPr>
          <w:p w14:paraId="5A9F379B" w14:textId="77777777" w:rsidR="00E63CE3" w:rsidRPr="003A5654" w:rsidRDefault="00E63CE3" w:rsidP="00E63CE3">
            <w:pPr>
              <w:jc w:val="center"/>
              <w:rPr>
                <w:sz w:val="22"/>
                <w:szCs w:val="22"/>
              </w:rPr>
            </w:pPr>
            <w:r w:rsidRPr="003A5654">
              <w:rPr>
                <w:sz w:val="22"/>
                <w:szCs w:val="22"/>
              </w:rPr>
              <w:t>2</w:t>
            </w:r>
          </w:p>
        </w:tc>
      </w:tr>
      <w:tr w:rsidR="00E63CE3" w:rsidRPr="003A5654" w14:paraId="04C8F27D" w14:textId="77777777" w:rsidTr="00B0642B">
        <w:tc>
          <w:tcPr>
            <w:tcW w:w="742" w:type="dxa"/>
          </w:tcPr>
          <w:p w14:paraId="0D447C2C" w14:textId="77777777" w:rsidR="00E63CE3" w:rsidRPr="003A5654" w:rsidRDefault="00E63CE3" w:rsidP="00E63CE3">
            <w:r w:rsidRPr="003A5654">
              <w:rPr>
                <w:sz w:val="22"/>
                <w:szCs w:val="22"/>
              </w:rPr>
              <w:t>La9</w:t>
            </w:r>
          </w:p>
        </w:tc>
        <w:tc>
          <w:tcPr>
            <w:tcW w:w="7191" w:type="dxa"/>
          </w:tcPr>
          <w:p w14:paraId="175C4C86" w14:textId="676EB03B" w:rsidR="00E63CE3" w:rsidRPr="003A5654" w:rsidRDefault="00385023" w:rsidP="00E63CE3">
            <w:proofErr w:type="spellStart"/>
            <w:r w:rsidRPr="003A5654">
              <w:t>Credit</w:t>
            </w:r>
            <w:proofErr w:type="spellEnd"/>
            <w:r w:rsidRPr="003A5654">
              <w:t xml:space="preserve"> </w:t>
            </w:r>
            <w:proofErr w:type="spellStart"/>
            <w:r w:rsidRPr="003A5654">
              <w:t>Risk</w:t>
            </w:r>
            <w:proofErr w:type="spellEnd"/>
            <w:r w:rsidRPr="003A5654">
              <w:t xml:space="preserve"> </w:t>
            </w:r>
            <w:proofErr w:type="spellStart"/>
            <w:r w:rsidRPr="003A5654">
              <w:t>Modelling</w:t>
            </w:r>
            <w:proofErr w:type="spellEnd"/>
            <w:r w:rsidRPr="003A5654">
              <w:t xml:space="preserve">. Optymalizacja parametrów modelu </w:t>
            </w:r>
          </w:p>
        </w:tc>
        <w:tc>
          <w:tcPr>
            <w:tcW w:w="1276" w:type="dxa"/>
          </w:tcPr>
          <w:p w14:paraId="4AF06E6C" w14:textId="77777777" w:rsidR="00E63CE3" w:rsidRPr="003A5654" w:rsidRDefault="00E63CE3" w:rsidP="00E63CE3">
            <w:pPr>
              <w:jc w:val="center"/>
              <w:rPr>
                <w:sz w:val="22"/>
                <w:szCs w:val="22"/>
              </w:rPr>
            </w:pPr>
            <w:r w:rsidRPr="003A5654">
              <w:rPr>
                <w:sz w:val="22"/>
                <w:szCs w:val="22"/>
              </w:rPr>
              <w:t>2</w:t>
            </w:r>
          </w:p>
        </w:tc>
      </w:tr>
      <w:tr w:rsidR="00E63CE3" w:rsidRPr="003A5654" w14:paraId="415FDC38" w14:textId="77777777" w:rsidTr="00B0642B">
        <w:tc>
          <w:tcPr>
            <w:tcW w:w="742" w:type="dxa"/>
          </w:tcPr>
          <w:p w14:paraId="2C0B634D" w14:textId="77777777" w:rsidR="00E63CE3" w:rsidRPr="00B0642B" w:rsidRDefault="00E63CE3" w:rsidP="00E63CE3">
            <w:r w:rsidRPr="00B0642B">
              <w:rPr>
                <w:sz w:val="22"/>
                <w:szCs w:val="22"/>
              </w:rPr>
              <w:t>La10</w:t>
            </w:r>
          </w:p>
        </w:tc>
        <w:tc>
          <w:tcPr>
            <w:tcW w:w="7191" w:type="dxa"/>
          </w:tcPr>
          <w:p w14:paraId="4BED5C29" w14:textId="2FA6A8C1" w:rsidR="00E63CE3" w:rsidRPr="00B0642B" w:rsidRDefault="00385023" w:rsidP="00E63CE3">
            <w:r w:rsidRPr="00B0642B">
              <w:t>Prognozowanie szeregów czasowych. Interpretowalność</w:t>
            </w:r>
          </w:p>
        </w:tc>
        <w:tc>
          <w:tcPr>
            <w:tcW w:w="1276" w:type="dxa"/>
          </w:tcPr>
          <w:p w14:paraId="6BF56CE7" w14:textId="77777777" w:rsidR="00E63CE3" w:rsidRPr="00B0642B" w:rsidRDefault="00E63CE3" w:rsidP="00E63CE3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A5654" w14:paraId="089BB98B" w14:textId="77777777" w:rsidTr="00B0642B">
        <w:tc>
          <w:tcPr>
            <w:tcW w:w="742" w:type="dxa"/>
          </w:tcPr>
          <w:p w14:paraId="15902564" w14:textId="77777777" w:rsidR="00E63CE3" w:rsidRPr="00B0642B" w:rsidRDefault="00E63CE3" w:rsidP="00E63CE3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lastRenderedPageBreak/>
              <w:t>La11</w:t>
            </w:r>
          </w:p>
        </w:tc>
        <w:tc>
          <w:tcPr>
            <w:tcW w:w="7191" w:type="dxa"/>
          </w:tcPr>
          <w:p w14:paraId="55F72706" w14:textId="1413D1B2" w:rsidR="00E63CE3" w:rsidRPr="00B0642B" w:rsidRDefault="000E3D88" w:rsidP="00E63CE3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 xml:space="preserve">Analityka danych nieustrukturalizowanych w </w:t>
            </w:r>
            <w:proofErr w:type="spellStart"/>
            <w:r w:rsidRPr="00B0642B">
              <w:rPr>
                <w:sz w:val="22"/>
                <w:szCs w:val="22"/>
              </w:rPr>
              <w:t>RapidMiner</w:t>
            </w:r>
            <w:proofErr w:type="spellEnd"/>
          </w:p>
        </w:tc>
        <w:tc>
          <w:tcPr>
            <w:tcW w:w="1276" w:type="dxa"/>
          </w:tcPr>
          <w:p w14:paraId="05A0E5C7" w14:textId="77777777" w:rsidR="00E63CE3" w:rsidRPr="00B0642B" w:rsidRDefault="00E63CE3" w:rsidP="00E63CE3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90B75" w14:paraId="765CE92E" w14:textId="77777777" w:rsidTr="00B0642B">
        <w:tc>
          <w:tcPr>
            <w:tcW w:w="742" w:type="dxa"/>
          </w:tcPr>
          <w:p w14:paraId="5929D074" w14:textId="77777777" w:rsidR="00E63CE3" w:rsidRPr="00B0642B" w:rsidRDefault="00E63CE3" w:rsidP="00E63CE3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La12</w:t>
            </w:r>
          </w:p>
        </w:tc>
        <w:tc>
          <w:tcPr>
            <w:tcW w:w="7191" w:type="dxa"/>
          </w:tcPr>
          <w:p w14:paraId="342ECC81" w14:textId="5CFAFBD5" w:rsidR="00E63CE3" w:rsidRPr="00B0642B" w:rsidRDefault="00E63CE3" w:rsidP="00E63CE3">
            <w:pPr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Analiza opinii (wydźwięku) na danych nieustrukturalizowanych</w:t>
            </w:r>
          </w:p>
        </w:tc>
        <w:tc>
          <w:tcPr>
            <w:tcW w:w="1276" w:type="dxa"/>
          </w:tcPr>
          <w:p w14:paraId="02684CF4" w14:textId="77777777" w:rsidR="00E63CE3" w:rsidRPr="00B0642B" w:rsidRDefault="00E63CE3" w:rsidP="00E63CE3">
            <w:pPr>
              <w:jc w:val="center"/>
              <w:rPr>
                <w:sz w:val="22"/>
                <w:szCs w:val="22"/>
              </w:rPr>
            </w:pPr>
            <w:r w:rsidRPr="00B0642B">
              <w:rPr>
                <w:sz w:val="22"/>
                <w:szCs w:val="22"/>
              </w:rPr>
              <w:t>2</w:t>
            </w:r>
          </w:p>
        </w:tc>
      </w:tr>
      <w:tr w:rsidR="00E63CE3" w:rsidRPr="00390B75" w14:paraId="638A2145" w14:textId="77777777" w:rsidTr="00B0642B">
        <w:tc>
          <w:tcPr>
            <w:tcW w:w="742" w:type="dxa"/>
          </w:tcPr>
          <w:p w14:paraId="656A80EC" w14:textId="77777777" w:rsidR="00E63CE3" w:rsidRPr="00E63CE3" w:rsidRDefault="00E63CE3" w:rsidP="00E63CE3">
            <w:pPr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La13-La14</w:t>
            </w:r>
          </w:p>
        </w:tc>
        <w:tc>
          <w:tcPr>
            <w:tcW w:w="7191" w:type="dxa"/>
            <w:vAlign w:val="center"/>
          </w:tcPr>
          <w:p w14:paraId="41E0CE34" w14:textId="0EC9A5ED" w:rsidR="00E63CE3" w:rsidRPr="00E63CE3" w:rsidRDefault="00E63CE3">
            <w:pPr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Praca nad własnymi projektami analitycznymi</w:t>
            </w:r>
            <w:r w:rsidR="000E3D88">
              <w:rPr>
                <w:sz w:val="22"/>
                <w:szCs w:val="22"/>
              </w:rPr>
              <w:t xml:space="preserve"> - konsultacje</w:t>
            </w:r>
          </w:p>
        </w:tc>
        <w:tc>
          <w:tcPr>
            <w:tcW w:w="1276" w:type="dxa"/>
            <w:vAlign w:val="center"/>
          </w:tcPr>
          <w:p w14:paraId="68536D04" w14:textId="77777777" w:rsidR="00E63CE3" w:rsidRPr="00E63CE3" w:rsidRDefault="00E63CE3">
            <w:pPr>
              <w:jc w:val="center"/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4</w:t>
            </w:r>
          </w:p>
        </w:tc>
      </w:tr>
      <w:tr w:rsidR="00E63CE3" w:rsidRPr="00390B75" w14:paraId="65C6143F" w14:textId="77777777" w:rsidTr="00B0642B">
        <w:tc>
          <w:tcPr>
            <w:tcW w:w="742" w:type="dxa"/>
          </w:tcPr>
          <w:p w14:paraId="452B46B5" w14:textId="77777777" w:rsidR="00E63CE3" w:rsidRPr="00E63CE3" w:rsidRDefault="00E63CE3" w:rsidP="00E63CE3">
            <w:pPr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La15</w:t>
            </w:r>
          </w:p>
        </w:tc>
        <w:tc>
          <w:tcPr>
            <w:tcW w:w="7191" w:type="dxa"/>
          </w:tcPr>
          <w:p w14:paraId="28446426" w14:textId="77777777" w:rsidR="00E63CE3" w:rsidRPr="00E63CE3" w:rsidRDefault="00E63CE3" w:rsidP="00E63CE3">
            <w:pPr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Sprawdzian zaliczeniowy</w:t>
            </w:r>
          </w:p>
        </w:tc>
        <w:tc>
          <w:tcPr>
            <w:tcW w:w="1276" w:type="dxa"/>
          </w:tcPr>
          <w:p w14:paraId="62C2C9D6" w14:textId="77777777" w:rsidR="00E63CE3" w:rsidRPr="00E63CE3" w:rsidRDefault="00E63CE3" w:rsidP="00E63CE3">
            <w:pPr>
              <w:jc w:val="center"/>
              <w:rPr>
                <w:sz w:val="22"/>
                <w:szCs w:val="22"/>
              </w:rPr>
            </w:pPr>
            <w:r w:rsidRPr="00E63CE3">
              <w:rPr>
                <w:sz w:val="22"/>
                <w:szCs w:val="22"/>
              </w:rPr>
              <w:t>2</w:t>
            </w:r>
          </w:p>
        </w:tc>
      </w:tr>
      <w:tr w:rsidR="00E63CE3" w:rsidRPr="00390B75" w14:paraId="02ECFEDC" w14:textId="77777777" w:rsidTr="00B0642B">
        <w:tc>
          <w:tcPr>
            <w:tcW w:w="742" w:type="dxa"/>
          </w:tcPr>
          <w:p w14:paraId="7B03983D" w14:textId="77777777" w:rsidR="00E63CE3" w:rsidRPr="00E63CE3" w:rsidRDefault="00E63CE3" w:rsidP="00E63CE3"/>
        </w:tc>
        <w:tc>
          <w:tcPr>
            <w:tcW w:w="7191" w:type="dxa"/>
          </w:tcPr>
          <w:p w14:paraId="53F456D1" w14:textId="77777777" w:rsidR="00E63CE3" w:rsidRPr="006707EA" w:rsidRDefault="00E63CE3" w:rsidP="00E63CE3">
            <w:pPr>
              <w:rPr>
                <w:b/>
                <w:bCs/>
                <w:sz w:val="22"/>
                <w:szCs w:val="22"/>
              </w:rPr>
            </w:pPr>
            <w:r w:rsidRPr="006707EA">
              <w:rPr>
                <w:b/>
                <w:bCs/>
                <w:sz w:val="22"/>
                <w:szCs w:val="22"/>
              </w:rPr>
              <w:t>Suma godzin</w:t>
            </w:r>
          </w:p>
        </w:tc>
        <w:tc>
          <w:tcPr>
            <w:tcW w:w="1276" w:type="dxa"/>
          </w:tcPr>
          <w:p w14:paraId="5FB3771A" w14:textId="77777777" w:rsidR="00E63CE3" w:rsidRPr="006707EA" w:rsidRDefault="00E63CE3" w:rsidP="00E63CE3">
            <w:pPr>
              <w:jc w:val="center"/>
              <w:rPr>
                <w:b/>
                <w:bCs/>
                <w:sz w:val="22"/>
                <w:szCs w:val="22"/>
              </w:rPr>
            </w:pPr>
            <w:r w:rsidRPr="006707EA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14:paraId="58F9EC4D" w14:textId="77777777" w:rsidR="00252DBF" w:rsidRDefault="00252DBF">
      <w:pPr>
        <w:rPr>
          <w:sz w:val="12"/>
          <w:szCs w:val="12"/>
        </w:rPr>
      </w:pPr>
    </w:p>
    <w:p w14:paraId="06EB3087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9E5CD1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5A67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79F0F31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A3450" w14:textId="77777777" w:rsidR="00351003" w:rsidRDefault="00351003" w:rsidP="00351003">
            <w:r>
              <w:t>N1. Prezentacje multimedialne</w:t>
            </w:r>
          </w:p>
          <w:p w14:paraId="7CB5C10B" w14:textId="77777777" w:rsidR="00351003" w:rsidRDefault="00351003" w:rsidP="00351003">
            <w:r>
              <w:t>N2. Materiały dydaktyczne publikowane na stronie kursu na e-portalu</w:t>
            </w:r>
          </w:p>
          <w:p w14:paraId="63BBB6FC" w14:textId="77777777" w:rsidR="00ED1C04" w:rsidRPr="00ED1C04" w:rsidRDefault="00351003" w:rsidP="00351003">
            <w:pPr>
              <w:rPr>
                <w:lang w:val="en-US"/>
              </w:rPr>
            </w:pPr>
            <w:r w:rsidRPr="00ED1C04">
              <w:rPr>
                <w:lang w:val="en-US"/>
              </w:rPr>
              <w:t xml:space="preserve">N3. </w:t>
            </w:r>
            <w:r w:rsidR="00ED1C04" w:rsidRPr="00ED1C04">
              <w:rPr>
                <w:lang w:val="en-US"/>
              </w:rPr>
              <w:t xml:space="preserve">WEKA, </w:t>
            </w:r>
            <w:proofErr w:type="spellStart"/>
            <w:r w:rsidR="00ED1C04" w:rsidRPr="00ED1C04">
              <w:rPr>
                <w:lang w:val="en-US"/>
              </w:rPr>
              <w:t>moduły</w:t>
            </w:r>
            <w:proofErr w:type="spellEnd"/>
            <w:r w:rsidR="00ED1C04" w:rsidRPr="00ED1C04">
              <w:rPr>
                <w:lang w:val="en-US"/>
              </w:rPr>
              <w:t>: Explorer, Experimenter, Knowledge Flow</w:t>
            </w:r>
          </w:p>
          <w:p w14:paraId="3367C248" w14:textId="77777777" w:rsidR="00ED1C04" w:rsidRPr="00ED1C04" w:rsidRDefault="00ED1C04" w:rsidP="00351003">
            <w:r w:rsidRPr="00ED1C04">
              <w:t>N4. Tableau Desktop ze skryptami R w R-Studio</w:t>
            </w:r>
          </w:p>
          <w:p w14:paraId="2E950ABD" w14:textId="77777777" w:rsidR="00ED1C04" w:rsidRPr="00ED1C04" w:rsidRDefault="00ED1C04" w:rsidP="00351003">
            <w:r>
              <w:t xml:space="preserve">N5. </w:t>
            </w:r>
            <w:proofErr w:type="spellStart"/>
            <w:r>
              <w:t>RapidMiner</w:t>
            </w:r>
            <w:proofErr w:type="spellEnd"/>
            <w:r>
              <w:t xml:space="preserve"> Studio</w:t>
            </w:r>
          </w:p>
          <w:p w14:paraId="26C9D28C" w14:textId="77777777" w:rsidR="007358EE" w:rsidRDefault="00ED1C04" w:rsidP="00ED1C04">
            <w:r>
              <w:t xml:space="preserve">N6. </w:t>
            </w:r>
            <w:r w:rsidRPr="00ED1C04">
              <w:t xml:space="preserve">Opcjonalnie inne wybrane pakiety analityczne, zależnie od dostępności (np. SAS Visual Data </w:t>
            </w:r>
            <w:proofErr w:type="spellStart"/>
            <w:r w:rsidRPr="00ED1C04">
              <w:t>Mining</w:t>
            </w:r>
            <w:proofErr w:type="spellEnd"/>
            <w:r w:rsidRPr="00ED1C04">
              <w:t xml:space="preserve"> and Machine Learning)</w:t>
            </w:r>
          </w:p>
        </w:tc>
      </w:tr>
    </w:tbl>
    <w:p w14:paraId="1C168579" w14:textId="77777777" w:rsidR="008F1AD2" w:rsidRDefault="008F1AD2">
      <w:pPr>
        <w:rPr>
          <w:sz w:val="12"/>
          <w:szCs w:val="12"/>
        </w:rPr>
      </w:pPr>
    </w:p>
    <w:p w14:paraId="270B2F0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318D31F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1451"/>
        <w:gridCol w:w="5262"/>
      </w:tblGrid>
      <w:tr w:rsidR="007333C4" w:rsidRPr="00390B75" w14:paraId="074A1C03" w14:textId="77777777" w:rsidTr="009E2440">
        <w:tc>
          <w:tcPr>
            <w:tcW w:w="2376" w:type="dxa"/>
          </w:tcPr>
          <w:p w14:paraId="1A683E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1458" w:type="dxa"/>
          </w:tcPr>
          <w:p w14:paraId="2C30BB1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5452" w:type="dxa"/>
          </w:tcPr>
          <w:p w14:paraId="648617C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51003" w:rsidRPr="00390B75" w14:paraId="2A23DB8D" w14:textId="77777777" w:rsidTr="009E2440">
        <w:tc>
          <w:tcPr>
            <w:tcW w:w="2376" w:type="dxa"/>
          </w:tcPr>
          <w:p w14:paraId="41214AD9" w14:textId="77777777" w:rsidR="00351003" w:rsidRDefault="00351003" w:rsidP="007C72CA">
            <w:r>
              <w:t>F1 (laboratorium)</w:t>
            </w:r>
          </w:p>
        </w:tc>
        <w:tc>
          <w:tcPr>
            <w:tcW w:w="1458" w:type="dxa"/>
          </w:tcPr>
          <w:p w14:paraId="354143AB" w14:textId="2558879A" w:rsidR="00351003" w:rsidRPr="000F2EE6" w:rsidRDefault="003A5654" w:rsidP="00027D78">
            <w:r w:rsidRPr="000F2EE6">
              <w:t>PE</w:t>
            </w:r>
            <w:r>
              <w:t>U</w:t>
            </w:r>
            <w:r w:rsidR="00351003" w:rsidRPr="000F2EE6">
              <w:t xml:space="preserve">_U01, </w:t>
            </w:r>
            <w:r w:rsidRPr="000F2EE6">
              <w:t>PE</w:t>
            </w:r>
            <w:r>
              <w:t>U</w:t>
            </w:r>
            <w:r w:rsidR="00351003" w:rsidRPr="000F2EE6">
              <w:t>_U02</w:t>
            </w:r>
          </w:p>
        </w:tc>
        <w:tc>
          <w:tcPr>
            <w:tcW w:w="5452" w:type="dxa"/>
          </w:tcPr>
          <w:p w14:paraId="23CDD2FC" w14:textId="77777777" w:rsidR="00351003" w:rsidRPr="004C7E83" w:rsidRDefault="00351003" w:rsidP="00027D78">
            <w:r w:rsidRPr="004C7E83">
              <w:t>Bieżąca ocena wykonania zadań cząstkowych</w:t>
            </w:r>
          </w:p>
        </w:tc>
      </w:tr>
      <w:tr w:rsidR="00351003" w:rsidRPr="00390B75" w14:paraId="48581F5F" w14:textId="77777777" w:rsidTr="009E2440">
        <w:tc>
          <w:tcPr>
            <w:tcW w:w="2376" w:type="dxa"/>
          </w:tcPr>
          <w:p w14:paraId="3CAA6712" w14:textId="77777777" w:rsidR="00351003" w:rsidRDefault="00351003" w:rsidP="007C72CA">
            <w:r>
              <w:t>F2 (laboratorium)</w:t>
            </w:r>
          </w:p>
        </w:tc>
        <w:tc>
          <w:tcPr>
            <w:tcW w:w="1458" w:type="dxa"/>
          </w:tcPr>
          <w:p w14:paraId="7040F5E0" w14:textId="338D48F3" w:rsidR="00351003" w:rsidRPr="000F2EE6" w:rsidRDefault="003A5654" w:rsidP="00027D78">
            <w:r w:rsidRPr="000F2EE6">
              <w:t>PE</w:t>
            </w:r>
            <w:r>
              <w:t>U</w:t>
            </w:r>
            <w:r w:rsidR="00351003" w:rsidRPr="000F2EE6">
              <w:t xml:space="preserve">_U01, </w:t>
            </w:r>
            <w:r w:rsidRPr="000F2EE6">
              <w:t>PE</w:t>
            </w:r>
            <w:r>
              <w:t>U</w:t>
            </w:r>
            <w:r w:rsidR="00351003" w:rsidRPr="000F2EE6">
              <w:t>_U02</w:t>
            </w:r>
          </w:p>
        </w:tc>
        <w:tc>
          <w:tcPr>
            <w:tcW w:w="5452" w:type="dxa"/>
          </w:tcPr>
          <w:p w14:paraId="07259880" w14:textId="77777777" w:rsidR="00351003" w:rsidRPr="004C7E83" w:rsidRDefault="00351003" w:rsidP="00ED1C04">
            <w:r w:rsidRPr="004C7E83">
              <w:t>O</w:t>
            </w:r>
            <w:r w:rsidR="00ED1C04">
              <w:t>pcjonalnie o</w:t>
            </w:r>
            <w:r w:rsidRPr="004C7E83">
              <w:t xml:space="preserve">cena wykonanych projektów </w:t>
            </w:r>
            <w:r w:rsidR="00ED1C04">
              <w:t>grupowych</w:t>
            </w:r>
          </w:p>
        </w:tc>
      </w:tr>
      <w:tr w:rsidR="00351003" w:rsidRPr="00390B75" w14:paraId="2C348C50" w14:textId="77777777" w:rsidTr="009E2440">
        <w:tc>
          <w:tcPr>
            <w:tcW w:w="2376" w:type="dxa"/>
          </w:tcPr>
          <w:p w14:paraId="77B8542D" w14:textId="77777777" w:rsidR="00351003" w:rsidRDefault="00351003" w:rsidP="007C72CA">
            <w:r>
              <w:t>P (laboratorium)</w:t>
            </w:r>
          </w:p>
        </w:tc>
        <w:tc>
          <w:tcPr>
            <w:tcW w:w="1458" w:type="dxa"/>
          </w:tcPr>
          <w:p w14:paraId="75824C4A" w14:textId="4D4F7F1F" w:rsidR="00351003" w:rsidRPr="000F2EE6" w:rsidRDefault="003A5654" w:rsidP="00027D78">
            <w:r w:rsidRPr="000F2EE6">
              <w:t>PE</w:t>
            </w:r>
            <w:r>
              <w:t>U</w:t>
            </w:r>
            <w:r w:rsidR="00351003" w:rsidRPr="000F2EE6">
              <w:t xml:space="preserve">_U01, </w:t>
            </w:r>
            <w:r w:rsidRPr="000F2EE6">
              <w:t>PE</w:t>
            </w:r>
            <w:r>
              <w:t>U</w:t>
            </w:r>
            <w:r w:rsidR="00351003" w:rsidRPr="000F2EE6">
              <w:t>_U02</w:t>
            </w:r>
          </w:p>
        </w:tc>
        <w:tc>
          <w:tcPr>
            <w:tcW w:w="5452" w:type="dxa"/>
          </w:tcPr>
          <w:p w14:paraId="22B59C29" w14:textId="77777777" w:rsidR="00351003" w:rsidRPr="004C7E83" w:rsidRDefault="00351003" w:rsidP="00027D78">
            <w:r w:rsidRPr="004C7E83">
              <w:t>Ocena wykonania zadania analitycznego na sprawdzianie</w:t>
            </w:r>
          </w:p>
        </w:tc>
      </w:tr>
      <w:tr w:rsidR="00351003" w:rsidRPr="00390B75" w14:paraId="3A72A63E" w14:textId="77777777" w:rsidTr="009E2440">
        <w:tc>
          <w:tcPr>
            <w:tcW w:w="2376" w:type="dxa"/>
          </w:tcPr>
          <w:p w14:paraId="76F7B479" w14:textId="77777777" w:rsidR="00351003" w:rsidRDefault="00351003" w:rsidP="007C72CA">
            <w:r>
              <w:t>P (wykład)</w:t>
            </w:r>
          </w:p>
        </w:tc>
        <w:tc>
          <w:tcPr>
            <w:tcW w:w="1458" w:type="dxa"/>
          </w:tcPr>
          <w:p w14:paraId="17D376E0" w14:textId="2D655D46" w:rsidR="00351003" w:rsidRDefault="003A5654" w:rsidP="00027D78">
            <w:r w:rsidRPr="000F2EE6">
              <w:t>PE</w:t>
            </w:r>
            <w:r>
              <w:t>U</w:t>
            </w:r>
            <w:r w:rsidR="00351003" w:rsidRPr="000F2EE6">
              <w:t xml:space="preserve">_W01, </w:t>
            </w:r>
            <w:r w:rsidRPr="000F2EE6">
              <w:t>PE</w:t>
            </w:r>
            <w:r>
              <w:t>U</w:t>
            </w:r>
            <w:r w:rsidR="00351003" w:rsidRPr="000F2EE6">
              <w:t>_W02</w:t>
            </w:r>
          </w:p>
        </w:tc>
        <w:tc>
          <w:tcPr>
            <w:tcW w:w="5452" w:type="dxa"/>
          </w:tcPr>
          <w:p w14:paraId="26843F07" w14:textId="77777777" w:rsidR="00351003" w:rsidRDefault="00351003" w:rsidP="00027D78">
            <w:r w:rsidRPr="004C7E83">
              <w:t>Kolokwium</w:t>
            </w:r>
          </w:p>
        </w:tc>
      </w:tr>
    </w:tbl>
    <w:p w14:paraId="5B6062ED" w14:textId="77777777" w:rsidR="00067B47" w:rsidRDefault="00067B47">
      <w:pPr>
        <w:rPr>
          <w:sz w:val="12"/>
          <w:szCs w:val="12"/>
        </w:rPr>
      </w:pPr>
    </w:p>
    <w:p w14:paraId="1BC0061A" w14:textId="77777777" w:rsidR="009A33BF" w:rsidRPr="003C37E7" w:rsidRDefault="009A33BF">
      <w:pPr>
        <w:rPr>
          <w:sz w:val="12"/>
          <w:szCs w:val="12"/>
        </w:rPr>
      </w:pPr>
    </w:p>
    <w:tbl>
      <w:tblPr>
        <w:tblW w:w="914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9A3831" w14:paraId="6FA695A5" w14:textId="77777777" w:rsidTr="002C34D6">
        <w:trPr>
          <w:cantSplit/>
          <w:trHeight w:val="31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6CB6B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7E3B9ABD" w14:textId="77777777" w:rsidTr="002C34D6">
        <w:trPr>
          <w:trHeight w:val="3787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7C99C" w14:textId="77777777" w:rsidR="00351003" w:rsidRDefault="00351003" w:rsidP="00351003">
            <w:pPr>
              <w:ind w:firstLine="10"/>
            </w:pPr>
            <w:r w:rsidRPr="009E2440">
              <w:rPr>
                <w:b/>
                <w:u w:val="single"/>
              </w:rPr>
              <w:t>LITERATURA PODSTAWOWA</w:t>
            </w:r>
            <w:r>
              <w:t>:</w:t>
            </w:r>
          </w:p>
          <w:p w14:paraId="40EB6205" w14:textId="27DF7903" w:rsidR="00131335" w:rsidRPr="00B0642B" w:rsidRDefault="00131335" w:rsidP="009E2440">
            <w:pPr>
              <w:numPr>
                <w:ilvl w:val="0"/>
                <w:numId w:val="18"/>
              </w:numPr>
              <w:ind w:left="436" w:hanging="436"/>
            </w:pPr>
            <w:proofErr w:type="spellStart"/>
            <w:r w:rsidRPr="00B0642B">
              <w:t>Gutman</w:t>
            </w:r>
            <w:proofErr w:type="spellEnd"/>
            <w:r w:rsidRPr="00B0642B">
              <w:t xml:space="preserve"> A.J., </w:t>
            </w:r>
            <w:proofErr w:type="spellStart"/>
            <w:r w:rsidRPr="00B0642B">
              <w:t>Goldmeier</w:t>
            </w:r>
            <w:proofErr w:type="spellEnd"/>
            <w:r w:rsidRPr="00B0642B">
              <w:t xml:space="preserve"> J. (2023) Analityk danych. Przewodnik po Data Science, statystyce i uczeniu maszynowym, Helion</w:t>
            </w:r>
          </w:p>
          <w:p w14:paraId="374D85C4" w14:textId="77777777" w:rsidR="00351003" w:rsidRPr="003A5654" w:rsidRDefault="00351003" w:rsidP="009E2440">
            <w:pPr>
              <w:numPr>
                <w:ilvl w:val="0"/>
                <w:numId w:val="18"/>
              </w:numPr>
              <w:ind w:left="436" w:hanging="436"/>
            </w:pPr>
            <w:r w:rsidRPr="003A5654">
              <w:t>Foreman J.W. (2017) Mistrz analizy danych. Od danych do wiedzy, Helion</w:t>
            </w:r>
          </w:p>
          <w:p w14:paraId="20A19165" w14:textId="16A64535" w:rsidR="00351003" w:rsidRPr="003A5654" w:rsidRDefault="00351003" w:rsidP="00B71F89">
            <w:pPr>
              <w:numPr>
                <w:ilvl w:val="0"/>
                <w:numId w:val="18"/>
              </w:numPr>
              <w:ind w:left="436" w:firstLine="10"/>
            </w:pPr>
            <w:r w:rsidRPr="003A5654">
              <w:t>Szeliga M. (2017) Data Science i Uczenie Maszynowe, WN PWN</w:t>
            </w:r>
          </w:p>
          <w:p w14:paraId="71538783" w14:textId="77777777" w:rsidR="00351003" w:rsidRPr="003A5654" w:rsidRDefault="00351003" w:rsidP="00351003">
            <w:pPr>
              <w:ind w:firstLine="10"/>
              <w:rPr>
                <w:lang w:val="en-US"/>
              </w:rPr>
            </w:pPr>
            <w:r w:rsidRPr="003A5654">
              <w:rPr>
                <w:b/>
                <w:u w:val="single"/>
                <w:lang w:val="en-US"/>
              </w:rPr>
              <w:t>LITERATURA UZUPEŁNIAJĄCA</w:t>
            </w:r>
            <w:r w:rsidRPr="003A5654">
              <w:rPr>
                <w:lang w:val="en-US"/>
              </w:rPr>
              <w:t>:</w:t>
            </w:r>
          </w:p>
          <w:p w14:paraId="7FA672AC" w14:textId="5E3B1C2B" w:rsidR="007F19FE" w:rsidRPr="00B0642B" w:rsidRDefault="007F19FE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B0642B">
              <w:t>Ameisen</w:t>
            </w:r>
            <w:proofErr w:type="spellEnd"/>
            <w:r w:rsidRPr="00B0642B">
              <w:t xml:space="preserve"> E. (2021) Uczenie maszynowe w aplikacjach: projektowanie, budowa i wdrażanie, Helion</w:t>
            </w:r>
          </w:p>
          <w:p w14:paraId="2F85BF04" w14:textId="1FE06C46" w:rsidR="00131335" w:rsidRPr="00B0642B" w:rsidRDefault="00131335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B0642B">
              <w:t>Diepeveen</w:t>
            </w:r>
            <w:proofErr w:type="spellEnd"/>
            <w:r w:rsidRPr="00B0642B">
              <w:t xml:space="preserve"> M-J. (2024) Power BI i sztuczna inteligencja, Helion</w:t>
            </w:r>
          </w:p>
          <w:p w14:paraId="156EDF2A" w14:textId="4BFC779E" w:rsidR="00131335" w:rsidRPr="00B0642B" w:rsidRDefault="00131335" w:rsidP="009E2440">
            <w:pPr>
              <w:numPr>
                <w:ilvl w:val="0"/>
                <w:numId w:val="19"/>
              </w:numPr>
              <w:ind w:left="436" w:hanging="436"/>
            </w:pPr>
            <w:r w:rsidRPr="00B0642B">
              <w:t>Kurp F. (2023) Sztuczna inteligencja od podstaw, Helion</w:t>
            </w:r>
          </w:p>
          <w:p w14:paraId="759FB27F" w14:textId="10192241" w:rsidR="007F19FE" w:rsidRPr="003A5654" w:rsidRDefault="007F19FE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3A5654">
              <w:t>Larose</w:t>
            </w:r>
            <w:proofErr w:type="spellEnd"/>
            <w:r w:rsidRPr="003A5654">
              <w:t xml:space="preserve"> D.T. (2006) Odkrywanie wiedzy z danych: wprowadzenie do eksploracji danych, WN PWN</w:t>
            </w:r>
          </w:p>
          <w:p w14:paraId="2F43CB17" w14:textId="2D0B26E8" w:rsidR="007F19FE" w:rsidRPr="003A5654" w:rsidRDefault="007F19FE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3A5654">
              <w:t>Larose</w:t>
            </w:r>
            <w:proofErr w:type="spellEnd"/>
            <w:r w:rsidRPr="003A5654">
              <w:t xml:space="preserve"> D.T. (2008) Metody i modele eksploracji danych, WN PWN</w:t>
            </w:r>
          </w:p>
          <w:p w14:paraId="2846464C" w14:textId="6499A6C5" w:rsidR="00351003" w:rsidRPr="003A5654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3A5654">
              <w:t>Markov</w:t>
            </w:r>
            <w:proofErr w:type="spellEnd"/>
            <w:r w:rsidRPr="003A5654">
              <w:t xml:space="preserve"> Z., </w:t>
            </w:r>
            <w:proofErr w:type="spellStart"/>
            <w:r w:rsidRPr="003A5654">
              <w:t>Larose</w:t>
            </w:r>
            <w:proofErr w:type="spellEnd"/>
            <w:r w:rsidRPr="003A5654">
              <w:t xml:space="preserve"> D.T. (2009) Eksploracja zasobów internetowych analiza struktury, zawartości i użytkowania sieci WWW, WN PWN</w:t>
            </w:r>
          </w:p>
          <w:p w14:paraId="2B038F34" w14:textId="60A8EF98" w:rsidR="00351003" w:rsidRPr="00B0642B" w:rsidRDefault="00385023" w:rsidP="009E2440">
            <w:pPr>
              <w:numPr>
                <w:ilvl w:val="0"/>
                <w:numId w:val="19"/>
              </w:numPr>
              <w:ind w:left="436" w:hanging="436"/>
            </w:pPr>
            <w:r w:rsidRPr="00B0642B">
              <w:rPr>
                <w:lang w:val="en-GB"/>
              </w:rPr>
              <w:t>Molnar C. (202</w:t>
            </w:r>
            <w:r w:rsidR="00131335" w:rsidRPr="00B0642B">
              <w:rPr>
                <w:lang w:val="en-GB"/>
              </w:rPr>
              <w:t>3</w:t>
            </w:r>
            <w:r w:rsidRPr="00B0642B">
              <w:rPr>
                <w:lang w:val="en-GB"/>
              </w:rPr>
              <w:t xml:space="preserve">) Interpretable Machine Learning. A Guide for Making Black Box Models Explainable. </w:t>
            </w:r>
            <w:r w:rsidRPr="00B0642B">
              <w:t>[https://christophm.github.io/interpretable-ml-book/]</w:t>
            </w:r>
          </w:p>
          <w:p w14:paraId="42997D35" w14:textId="77777777"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>
              <w:lastRenderedPageBreak/>
              <w:t>Provost</w:t>
            </w:r>
            <w:proofErr w:type="spellEnd"/>
            <w:r>
              <w:t xml:space="preserve"> F., </w:t>
            </w:r>
            <w:proofErr w:type="spellStart"/>
            <w:r>
              <w:t>Fawcett</w:t>
            </w:r>
            <w:proofErr w:type="spellEnd"/>
            <w:r>
              <w:t xml:space="preserve"> T. (2015) Analiza danych w biznesie. Sztuka podejmowania skutecznych decyzji, Helion</w:t>
            </w:r>
          </w:p>
          <w:p w14:paraId="15652064" w14:textId="77777777"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>
              <w:t>Schutt</w:t>
            </w:r>
            <w:proofErr w:type="spellEnd"/>
            <w:r>
              <w:t xml:space="preserve"> R., </w:t>
            </w:r>
            <w:proofErr w:type="spellStart"/>
            <w:r>
              <w:t>O’Neil</w:t>
            </w:r>
            <w:proofErr w:type="spellEnd"/>
            <w:r>
              <w:t xml:space="preserve"> C. (2015) Badanie danych. Raport z pierwszej linii działań. Unikalne wprowadzenie do nauki o danych, Helion</w:t>
            </w:r>
          </w:p>
          <w:p w14:paraId="1812733C" w14:textId="77777777" w:rsidR="00131335" w:rsidRPr="00351003" w:rsidRDefault="00131335" w:rsidP="00131335">
            <w:pPr>
              <w:numPr>
                <w:ilvl w:val="0"/>
                <w:numId w:val="19"/>
              </w:numPr>
              <w:ind w:left="436" w:hanging="436"/>
              <w:rPr>
                <w:lang w:val="en-US"/>
              </w:rPr>
            </w:pPr>
            <w:r w:rsidRPr="00351003">
              <w:rPr>
                <w:lang w:val="en-US"/>
              </w:rPr>
              <w:t xml:space="preserve">Sharda R., </w:t>
            </w:r>
            <w:proofErr w:type="spellStart"/>
            <w:r w:rsidRPr="00351003">
              <w:rPr>
                <w:lang w:val="en-US"/>
              </w:rPr>
              <w:t>Delen</w:t>
            </w:r>
            <w:proofErr w:type="spellEnd"/>
            <w:r w:rsidRPr="00351003">
              <w:rPr>
                <w:lang w:val="en-US"/>
              </w:rPr>
              <w:t xml:space="preserve"> D., Turban E.</w:t>
            </w:r>
            <w:r>
              <w:rPr>
                <w:lang w:val="en-US"/>
              </w:rPr>
              <w:t xml:space="preserve"> (2020)</w:t>
            </w:r>
            <w:r w:rsidRPr="00351003">
              <w:rPr>
                <w:lang w:val="en-US"/>
              </w:rPr>
              <w:t xml:space="preserve"> Analytics, Data Science, and Artificial Intelligence: Systems for Decision Support, Pearson</w:t>
            </w:r>
          </w:p>
          <w:p w14:paraId="63985067" w14:textId="4E2FE8AE"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r>
              <w:t>Szeliga M. (2019) Praktyczne uczenie maszynowe, WN PWN</w:t>
            </w:r>
          </w:p>
          <w:p w14:paraId="2F27AC2B" w14:textId="1F555BC8" w:rsidR="00385023" w:rsidRPr="00B0642B" w:rsidRDefault="00385023" w:rsidP="009E2440">
            <w:pPr>
              <w:numPr>
                <w:ilvl w:val="0"/>
                <w:numId w:val="19"/>
              </w:numPr>
              <w:ind w:left="436" w:hanging="436"/>
            </w:pPr>
            <w:r w:rsidRPr="00B0642B">
              <w:t>Vaughan D. (2021) Umiejętności analityczne w pracy z danymi i sztuczną inteligencją: wykorzystywanie najnowszych technologii w rozwijaniu przedsiębiorstwa, Helion</w:t>
            </w:r>
          </w:p>
          <w:p w14:paraId="65516279" w14:textId="6ACECA2C" w:rsidR="002B5912" w:rsidRDefault="00385023" w:rsidP="006707EA">
            <w:pPr>
              <w:numPr>
                <w:ilvl w:val="0"/>
                <w:numId w:val="19"/>
              </w:numPr>
              <w:ind w:left="436" w:hanging="436"/>
            </w:pPr>
            <w:r w:rsidRPr="00B0642B">
              <w:t xml:space="preserve">Wodecki A. (2021) Sztuczna inteligencja we współczesnych organizacjach: jak autonomiczne systemy mogą wpływać na firmy, modele biznesowe i rynki, </w:t>
            </w:r>
            <w:r w:rsidR="00131335" w:rsidRPr="00B0642B">
              <w:t xml:space="preserve">WN </w:t>
            </w:r>
            <w:r w:rsidRPr="00B0642B">
              <w:t>PWN</w:t>
            </w:r>
          </w:p>
        </w:tc>
      </w:tr>
      <w:tr w:rsidR="009A3831" w14:paraId="1D9012D5" w14:textId="77777777" w:rsidTr="002C34D6">
        <w:trPr>
          <w:trHeight w:val="28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C3C3F" w14:textId="4CF88DDE" w:rsidR="009A3831" w:rsidRDefault="00192E2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NAUCZYCIEL AKADEMICKI ODPOWIEDZIALNY ZA PRZEDMIOT </w:t>
            </w:r>
            <w:r w:rsidR="009A3831">
              <w:rPr>
                <w:b/>
                <w:bCs/>
              </w:rPr>
              <w:t>(IMIĘ, NAZWISKO, ADRES E-MAIL)</w:t>
            </w:r>
          </w:p>
        </w:tc>
      </w:tr>
      <w:tr w:rsidR="009A3831" w:rsidRPr="00813723" w14:paraId="1D36349A" w14:textId="77777777" w:rsidTr="002C34D6">
        <w:trPr>
          <w:trHeight w:val="397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35F8" w14:textId="77777777" w:rsidR="002C34D6" w:rsidRPr="00813723" w:rsidRDefault="009E2440" w:rsidP="006707EA">
            <w:pPr>
              <w:snapToGrid w:val="0"/>
              <w:rPr>
                <w:b/>
                <w:bCs/>
              </w:rPr>
            </w:pPr>
            <w:r w:rsidRPr="009E2440">
              <w:rPr>
                <w:b/>
                <w:bCs/>
              </w:rPr>
              <w:t xml:space="preserve">Marek Lubicz, </w:t>
            </w:r>
            <w:hyperlink r:id="rId8" w:history="1">
              <w:r w:rsidR="002C34D6" w:rsidRPr="0015017F">
                <w:rPr>
                  <w:rStyle w:val="Hipercze"/>
                  <w:b/>
                  <w:bCs/>
                </w:rPr>
                <w:t>marek.lubicz@pwr.edu.pl</w:t>
              </w:r>
            </w:hyperlink>
          </w:p>
        </w:tc>
      </w:tr>
    </w:tbl>
    <w:p w14:paraId="6C8C1B85" w14:textId="0EC955A5" w:rsidR="00536002" w:rsidRPr="00536002" w:rsidRDefault="00536002" w:rsidP="00B0642B">
      <w:pPr>
        <w:pStyle w:val="Nagwek3"/>
        <w:numPr>
          <w:ilvl w:val="0"/>
          <w:numId w:val="0"/>
        </w:numPr>
        <w:jc w:val="left"/>
      </w:pPr>
    </w:p>
    <w:sectPr w:rsidR="00536002" w:rsidRPr="00536002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9F9A2" w14:textId="77777777" w:rsidR="00D406A2" w:rsidRDefault="00D406A2">
      <w:r>
        <w:separator/>
      </w:r>
    </w:p>
  </w:endnote>
  <w:endnote w:type="continuationSeparator" w:id="0">
    <w:p w14:paraId="6607FFB2" w14:textId="77777777" w:rsidR="00D406A2" w:rsidRDefault="00D4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A286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B356" w14:textId="77777777" w:rsidR="00D406A2" w:rsidRDefault="00D406A2">
      <w:r>
        <w:separator/>
      </w:r>
    </w:p>
  </w:footnote>
  <w:footnote w:type="continuationSeparator" w:id="0">
    <w:p w14:paraId="48D52A44" w14:textId="77777777" w:rsidR="00D406A2" w:rsidRDefault="00D40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5B4A21"/>
    <w:multiLevelType w:val="hybridMultilevel"/>
    <w:tmpl w:val="1F207470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C02C5"/>
    <w:multiLevelType w:val="hybridMultilevel"/>
    <w:tmpl w:val="EE46AA08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" w15:restartNumberingAfterBreak="0">
    <w:nsid w:val="5648603D"/>
    <w:multiLevelType w:val="hybridMultilevel"/>
    <w:tmpl w:val="BE484C2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7D78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E3D88"/>
    <w:rsid w:val="000F3A10"/>
    <w:rsid w:val="0010677A"/>
    <w:rsid w:val="00112BB5"/>
    <w:rsid w:val="00113B15"/>
    <w:rsid w:val="00114204"/>
    <w:rsid w:val="00121FE8"/>
    <w:rsid w:val="00126B93"/>
    <w:rsid w:val="00131335"/>
    <w:rsid w:val="00157016"/>
    <w:rsid w:val="0016135A"/>
    <w:rsid w:val="00161417"/>
    <w:rsid w:val="00182C94"/>
    <w:rsid w:val="00192E26"/>
    <w:rsid w:val="00193412"/>
    <w:rsid w:val="00195696"/>
    <w:rsid w:val="00195F9F"/>
    <w:rsid w:val="001A43C0"/>
    <w:rsid w:val="001B6B2D"/>
    <w:rsid w:val="001D58E2"/>
    <w:rsid w:val="001E0D88"/>
    <w:rsid w:val="001E1687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34D6"/>
    <w:rsid w:val="002C4497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1003"/>
    <w:rsid w:val="00361AB9"/>
    <w:rsid w:val="00374706"/>
    <w:rsid w:val="003810E9"/>
    <w:rsid w:val="00381BF1"/>
    <w:rsid w:val="00385023"/>
    <w:rsid w:val="00390B75"/>
    <w:rsid w:val="003A5654"/>
    <w:rsid w:val="003B0A30"/>
    <w:rsid w:val="003C37E7"/>
    <w:rsid w:val="003C650C"/>
    <w:rsid w:val="003F183E"/>
    <w:rsid w:val="003F5F77"/>
    <w:rsid w:val="00401A67"/>
    <w:rsid w:val="00407B87"/>
    <w:rsid w:val="00415625"/>
    <w:rsid w:val="00434D81"/>
    <w:rsid w:val="00445A01"/>
    <w:rsid w:val="00474FDF"/>
    <w:rsid w:val="00476124"/>
    <w:rsid w:val="00477042"/>
    <w:rsid w:val="00480AC6"/>
    <w:rsid w:val="00487489"/>
    <w:rsid w:val="0049063F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6002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1EF7"/>
    <w:rsid w:val="005B128C"/>
    <w:rsid w:val="005C16CA"/>
    <w:rsid w:val="005C5D72"/>
    <w:rsid w:val="005C6F14"/>
    <w:rsid w:val="00603641"/>
    <w:rsid w:val="00603C29"/>
    <w:rsid w:val="00621B56"/>
    <w:rsid w:val="00663BA2"/>
    <w:rsid w:val="006707EA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4A39"/>
    <w:rsid w:val="007B30F9"/>
    <w:rsid w:val="007C6787"/>
    <w:rsid w:val="007C72CA"/>
    <w:rsid w:val="007D1760"/>
    <w:rsid w:val="007D46F8"/>
    <w:rsid w:val="007D5C79"/>
    <w:rsid w:val="007F19FE"/>
    <w:rsid w:val="008011DB"/>
    <w:rsid w:val="00813723"/>
    <w:rsid w:val="00853367"/>
    <w:rsid w:val="0085533D"/>
    <w:rsid w:val="008730C1"/>
    <w:rsid w:val="00874AAA"/>
    <w:rsid w:val="00875BE6"/>
    <w:rsid w:val="008800C9"/>
    <w:rsid w:val="008A0AE7"/>
    <w:rsid w:val="008B015C"/>
    <w:rsid w:val="008B3399"/>
    <w:rsid w:val="008C4D57"/>
    <w:rsid w:val="008D2B8C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2440"/>
    <w:rsid w:val="009E431C"/>
    <w:rsid w:val="00A12397"/>
    <w:rsid w:val="00A12B4B"/>
    <w:rsid w:val="00A309E9"/>
    <w:rsid w:val="00A405D5"/>
    <w:rsid w:val="00A45B51"/>
    <w:rsid w:val="00A677CF"/>
    <w:rsid w:val="00A73274"/>
    <w:rsid w:val="00A7605D"/>
    <w:rsid w:val="00AB33CE"/>
    <w:rsid w:val="00AB78D3"/>
    <w:rsid w:val="00AC0C11"/>
    <w:rsid w:val="00AC4224"/>
    <w:rsid w:val="00AC79D1"/>
    <w:rsid w:val="00AD643A"/>
    <w:rsid w:val="00B03744"/>
    <w:rsid w:val="00B0642B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00C15"/>
    <w:rsid w:val="00C1459D"/>
    <w:rsid w:val="00C16DC6"/>
    <w:rsid w:val="00C24AE7"/>
    <w:rsid w:val="00C35AC8"/>
    <w:rsid w:val="00C40469"/>
    <w:rsid w:val="00C44F4D"/>
    <w:rsid w:val="00C45CB2"/>
    <w:rsid w:val="00C54939"/>
    <w:rsid w:val="00C55848"/>
    <w:rsid w:val="00C84573"/>
    <w:rsid w:val="00C87AD1"/>
    <w:rsid w:val="00CA5C4D"/>
    <w:rsid w:val="00CB696D"/>
    <w:rsid w:val="00CB759A"/>
    <w:rsid w:val="00CC204D"/>
    <w:rsid w:val="00CD17E3"/>
    <w:rsid w:val="00CE0349"/>
    <w:rsid w:val="00CE1843"/>
    <w:rsid w:val="00D10320"/>
    <w:rsid w:val="00D332B9"/>
    <w:rsid w:val="00D376AB"/>
    <w:rsid w:val="00D40429"/>
    <w:rsid w:val="00D406A2"/>
    <w:rsid w:val="00D552A5"/>
    <w:rsid w:val="00D81453"/>
    <w:rsid w:val="00DA2E73"/>
    <w:rsid w:val="00DA525E"/>
    <w:rsid w:val="00DB58D8"/>
    <w:rsid w:val="00DB7C62"/>
    <w:rsid w:val="00DC16A5"/>
    <w:rsid w:val="00DC5082"/>
    <w:rsid w:val="00DE60B8"/>
    <w:rsid w:val="00E022A7"/>
    <w:rsid w:val="00E051BD"/>
    <w:rsid w:val="00E4235B"/>
    <w:rsid w:val="00E52DD3"/>
    <w:rsid w:val="00E5380C"/>
    <w:rsid w:val="00E63CE3"/>
    <w:rsid w:val="00E646A1"/>
    <w:rsid w:val="00E76872"/>
    <w:rsid w:val="00EA36FE"/>
    <w:rsid w:val="00EB330B"/>
    <w:rsid w:val="00EB41AE"/>
    <w:rsid w:val="00EC279C"/>
    <w:rsid w:val="00ED0D2C"/>
    <w:rsid w:val="00ED1C04"/>
    <w:rsid w:val="00ED7792"/>
    <w:rsid w:val="00ED7A4C"/>
    <w:rsid w:val="00EE3698"/>
    <w:rsid w:val="00EF2200"/>
    <w:rsid w:val="00EF221E"/>
    <w:rsid w:val="00EF2E0E"/>
    <w:rsid w:val="00EF6338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86A1C"/>
    <w:rsid w:val="00FB2632"/>
    <w:rsid w:val="00FC09BC"/>
    <w:rsid w:val="00FC3901"/>
    <w:rsid w:val="00FF726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191A3CB"/>
  <w15:docId w15:val="{D185BB5F-AE7A-4258-955F-ED391D6E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lubicz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0AD5A8-04C6-44D7-91E7-D8B8F23A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1009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Ewelina Kozubek</cp:lastModifiedBy>
  <cp:revision>7</cp:revision>
  <cp:lastPrinted>2019-01-14T10:42:00Z</cp:lastPrinted>
  <dcterms:created xsi:type="dcterms:W3CDTF">2024-01-12T11:59:00Z</dcterms:created>
  <dcterms:modified xsi:type="dcterms:W3CDTF">2024-01-15T07:02:00Z</dcterms:modified>
</cp:coreProperties>
</file>